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DE9C" w14:textId="324E774E" w:rsidR="00CA7A2C" w:rsidRPr="000963F8" w:rsidRDefault="00CA7A2C" w:rsidP="00AC3973">
      <w:pPr>
        <w:keepNext/>
        <w:spacing w:line="276" w:lineRule="auto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bookmarkStart w:id="0" w:name="_Hlk157583408"/>
    </w:p>
    <w:p w14:paraId="216AB2DD" w14:textId="51B2F7AC" w:rsidR="00BD7738" w:rsidRPr="000963F8" w:rsidRDefault="00C440FB" w:rsidP="00223F7B">
      <w:pPr>
        <w:keepNext/>
        <w:spacing w:line="276" w:lineRule="auto"/>
        <w:rPr>
          <w:rFonts w:ascii="Arial" w:hAnsi="Arial" w:cs="Arial"/>
          <w:b/>
          <w:iCs/>
          <w:color w:val="000000" w:themeColor="text1"/>
          <w:sz w:val="24"/>
          <w:szCs w:val="24"/>
        </w:rPr>
      </w:pPr>
      <w:r w:rsidRPr="000963F8">
        <w:rPr>
          <w:rFonts w:ascii="Arial" w:hAnsi="Arial" w:cs="Arial"/>
          <w:b/>
          <w:iCs/>
          <w:color w:val="000000" w:themeColor="text1"/>
          <w:sz w:val="24"/>
          <w:szCs w:val="24"/>
        </w:rPr>
        <w:t>OP-IV.271.</w:t>
      </w:r>
      <w:r w:rsidR="008D648B">
        <w:rPr>
          <w:rFonts w:ascii="Arial" w:hAnsi="Arial" w:cs="Arial"/>
          <w:b/>
          <w:iCs/>
          <w:color w:val="000000" w:themeColor="text1"/>
          <w:sz w:val="24"/>
          <w:szCs w:val="24"/>
        </w:rPr>
        <w:t>50</w:t>
      </w:r>
      <w:r w:rsidRPr="000963F8">
        <w:rPr>
          <w:rFonts w:ascii="Arial" w:hAnsi="Arial" w:cs="Arial"/>
          <w:b/>
          <w:iCs/>
          <w:color w:val="000000" w:themeColor="text1"/>
          <w:sz w:val="24"/>
          <w:szCs w:val="24"/>
        </w:rPr>
        <w:t>.20</w:t>
      </w:r>
      <w:r w:rsidR="00EF1F58" w:rsidRPr="000963F8">
        <w:rPr>
          <w:rFonts w:ascii="Arial" w:hAnsi="Arial" w:cs="Arial"/>
          <w:b/>
          <w:iCs/>
          <w:color w:val="000000" w:themeColor="text1"/>
          <w:sz w:val="24"/>
          <w:szCs w:val="24"/>
        </w:rPr>
        <w:t>26</w:t>
      </w:r>
      <w:r w:rsidRPr="000963F8">
        <w:rPr>
          <w:rFonts w:ascii="Arial" w:hAnsi="Arial" w:cs="Arial"/>
          <w:b/>
          <w:iCs/>
          <w:color w:val="000000" w:themeColor="text1"/>
          <w:sz w:val="24"/>
          <w:szCs w:val="24"/>
        </w:rPr>
        <w:t>.</w:t>
      </w:r>
      <w:r w:rsidR="00C35EE7" w:rsidRPr="000963F8">
        <w:rPr>
          <w:rFonts w:ascii="Arial" w:hAnsi="Arial" w:cs="Arial"/>
          <w:b/>
          <w:iCs/>
          <w:color w:val="000000" w:themeColor="text1"/>
          <w:sz w:val="24"/>
          <w:szCs w:val="24"/>
        </w:rPr>
        <w:t>ADR</w:t>
      </w:r>
    </w:p>
    <w:p w14:paraId="155C8115" w14:textId="35479212" w:rsidR="00BD7738" w:rsidRPr="000963F8" w:rsidRDefault="00BD7738" w:rsidP="00BD7738">
      <w:pPr>
        <w:rPr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>Załącznik nr 1 do Zapytania ofertowego</w:t>
      </w:r>
    </w:p>
    <w:p w14:paraId="2742B4B0" w14:textId="320C6AD1" w:rsidR="007B5DBD" w:rsidRPr="000963F8" w:rsidRDefault="00872A01" w:rsidP="00223F7B">
      <w:pPr>
        <w:keepNext/>
        <w:spacing w:line="276" w:lineRule="auto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0963F8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     </w:t>
      </w:r>
      <w:bookmarkEnd w:id="0"/>
      <w:r w:rsidRPr="000963F8">
        <w:rPr>
          <w:rFonts w:ascii="Arial" w:hAnsi="Arial" w:cs="Arial"/>
          <w:bCs/>
          <w:iCs/>
          <w:color w:val="000000" w:themeColor="text1"/>
          <w:sz w:val="24"/>
          <w:szCs w:val="24"/>
        </w:rPr>
        <w:tab/>
      </w:r>
      <w:r w:rsidRPr="000963F8">
        <w:rPr>
          <w:rFonts w:ascii="Arial" w:hAnsi="Arial" w:cs="Arial"/>
          <w:bCs/>
          <w:iCs/>
          <w:color w:val="000000" w:themeColor="text1"/>
          <w:sz w:val="24"/>
          <w:szCs w:val="24"/>
        </w:rPr>
        <w:tab/>
      </w:r>
      <w:r w:rsidRPr="000963F8">
        <w:rPr>
          <w:rFonts w:ascii="Arial" w:hAnsi="Arial" w:cs="Arial"/>
          <w:bCs/>
          <w:iCs/>
          <w:color w:val="000000" w:themeColor="text1"/>
          <w:sz w:val="24"/>
          <w:szCs w:val="24"/>
        </w:rPr>
        <w:tab/>
      </w:r>
    </w:p>
    <w:p w14:paraId="522C9F8A" w14:textId="77777777" w:rsidR="00BD7738" w:rsidRPr="000963F8" w:rsidRDefault="00BD7738" w:rsidP="006A3A25">
      <w:pPr>
        <w:keepNext/>
        <w:spacing w:line="360" w:lineRule="auto"/>
        <w:jc w:val="center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232F6B78" w14:textId="2428F430" w:rsidR="006A3A25" w:rsidRPr="000963F8" w:rsidRDefault="000A0EEF" w:rsidP="006A3A25">
      <w:pPr>
        <w:keepNext/>
        <w:spacing w:line="360" w:lineRule="auto"/>
        <w:jc w:val="center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0963F8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FORMULARZ </w:t>
      </w:r>
      <w:bookmarkStart w:id="1" w:name="_Hlk145336976"/>
      <w:bookmarkStart w:id="2" w:name="_Hlk135313581"/>
      <w:r w:rsidR="00E41F83" w:rsidRPr="000963F8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OFERTOWY</w:t>
      </w:r>
      <w:bookmarkStart w:id="3" w:name="_Hlk86228687"/>
      <w:bookmarkStart w:id="4" w:name="_Hlk160095665"/>
      <w:bookmarkStart w:id="5" w:name="_Hlk171337161"/>
      <w:bookmarkStart w:id="6" w:name="_Hlk171591954"/>
    </w:p>
    <w:p w14:paraId="6A080C5A" w14:textId="2AE7BE25" w:rsidR="00BB5BF0" w:rsidRPr="00DE0226" w:rsidRDefault="00BB5BF0" w:rsidP="00BB5BF0">
      <w:pPr>
        <w:tabs>
          <w:tab w:val="left" w:pos="4820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E0226">
        <w:rPr>
          <w:rFonts w:ascii="Arial" w:hAnsi="Arial" w:cs="Arial"/>
          <w:b/>
          <w:sz w:val="24"/>
          <w:szCs w:val="24"/>
        </w:rPr>
        <w:t xml:space="preserve">na </w:t>
      </w:r>
      <w:r w:rsidRPr="00DE0226">
        <w:rPr>
          <w:rFonts w:ascii="Arial" w:hAnsi="Arial" w:cs="Arial"/>
          <w:b/>
          <w:bCs/>
          <w:sz w:val="24"/>
          <w:szCs w:val="24"/>
        </w:rPr>
        <w:t>zakup i dostaw</w:t>
      </w:r>
      <w:r w:rsidR="00B64D45">
        <w:rPr>
          <w:rFonts w:ascii="Arial" w:hAnsi="Arial" w:cs="Arial"/>
          <w:b/>
          <w:bCs/>
          <w:sz w:val="24"/>
          <w:szCs w:val="24"/>
        </w:rPr>
        <w:t xml:space="preserve">ę </w:t>
      </w:r>
      <w:r w:rsidRPr="00DE0226">
        <w:rPr>
          <w:rFonts w:ascii="Arial" w:hAnsi="Arial" w:cs="Arial"/>
          <w:b/>
          <w:bCs/>
          <w:sz w:val="24"/>
          <w:szCs w:val="24"/>
        </w:rPr>
        <w:t>słuchawek dla uczestników Gali Stypendystów programu Fundusze Europejskie dla Lubelskiego w ramach kosztów pośrednich projektów „Lubelskie wspiera uzdolnionych 2025-2026” oraz „Lubelska kuźnia talentów 2025-2026 realizowanych przez Województwo Lubelskie w ramach Działania 10.3 KSZTAŁCENIE OGÓLNE oraz 10.4 KSZTAŁCENIE ZAWODOWE, Priorytetu X Lepsza edukacja, programu Fundusze Europejskie dla Lubelskiego 2021-2027.</w:t>
      </w:r>
    </w:p>
    <w:p w14:paraId="356B664A" w14:textId="77777777" w:rsidR="00656113" w:rsidRPr="000963F8" w:rsidRDefault="00656113" w:rsidP="006A3A25">
      <w:pPr>
        <w:keepNext/>
        <w:spacing w:line="360" w:lineRule="auto"/>
        <w:jc w:val="center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p w14:paraId="7E504D84" w14:textId="77777777" w:rsidR="00D71643" w:rsidRPr="000963F8" w:rsidRDefault="00D71643" w:rsidP="00D71643">
      <w:pPr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>ZAMAWIAJĄCY:</w:t>
      </w:r>
    </w:p>
    <w:p w14:paraId="69BABD42" w14:textId="77777777" w:rsidR="00D71643" w:rsidRPr="000963F8" w:rsidRDefault="00D71643" w:rsidP="00D71643">
      <w:pPr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>Województwo Lubelskie</w:t>
      </w:r>
    </w:p>
    <w:p w14:paraId="3BFB7401" w14:textId="77777777" w:rsidR="00D71643" w:rsidRPr="000963F8" w:rsidRDefault="00D71643" w:rsidP="00D71643">
      <w:pPr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 xml:space="preserve">ul. Artura Grottgera 4 </w:t>
      </w:r>
    </w:p>
    <w:p w14:paraId="389E1AD6" w14:textId="77777777" w:rsidR="00D71643" w:rsidRPr="000963F8" w:rsidRDefault="00D71643" w:rsidP="00D71643">
      <w:pPr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>20-029 Lublin</w:t>
      </w:r>
    </w:p>
    <w:p w14:paraId="41F286BD" w14:textId="77777777" w:rsidR="00D71643" w:rsidRPr="000963F8" w:rsidRDefault="00D71643" w:rsidP="00640E8C">
      <w:pPr>
        <w:spacing w:line="276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272D526" w14:textId="77777777" w:rsidR="00D71643" w:rsidRPr="000963F8" w:rsidRDefault="00D71643" w:rsidP="00D71643">
      <w:pPr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/>
          <w:sz w:val="24"/>
          <w:szCs w:val="24"/>
        </w:rPr>
        <w:t>WYKONAWCA: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6237"/>
      </w:tblGrid>
      <w:tr w:rsidR="00D71643" w:rsidRPr="000963F8" w14:paraId="0C8505EF" w14:textId="77777777" w:rsidTr="00B605CB">
        <w:trPr>
          <w:trHeight w:val="559"/>
        </w:trPr>
        <w:tc>
          <w:tcPr>
            <w:tcW w:w="2948" w:type="dxa"/>
            <w:vAlign w:val="center"/>
            <w:hideMark/>
          </w:tcPr>
          <w:p w14:paraId="3A680D9D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963F8">
              <w:rPr>
                <w:rFonts w:ascii="Arial" w:hAnsi="Arial" w:cs="Arial"/>
                <w:sz w:val="24"/>
                <w:szCs w:val="24"/>
              </w:rPr>
              <w:t>NAZWA WYKONAWCY:</w:t>
            </w:r>
          </w:p>
        </w:tc>
        <w:tc>
          <w:tcPr>
            <w:tcW w:w="6237" w:type="dxa"/>
            <w:vAlign w:val="center"/>
          </w:tcPr>
          <w:p w14:paraId="44DF0EC9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470B30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1643" w:rsidRPr="000963F8" w14:paraId="74037868" w14:textId="77777777" w:rsidTr="00B605CB">
        <w:trPr>
          <w:trHeight w:val="559"/>
        </w:trPr>
        <w:tc>
          <w:tcPr>
            <w:tcW w:w="2948" w:type="dxa"/>
            <w:vAlign w:val="center"/>
            <w:hideMark/>
          </w:tcPr>
          <w:p w14:paraId="66415EF7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963F8">
              <w:rPr>
                <w:rFonts w:ascii="Arial" w:hAnsi="Arial" w:cs="Arial"/>
                <w:sz w:val="24"/>
                <w:szCs w:val="24"/>
              </w:rPr>
              <w:t>SIEDZIBA:</w:t>
            </w:r>
          </w:p>
        </w:tc>
        <w:tc>
          <w:tcPr>
            <w:tcW w:w="6237" w:type="dxa"/>
            <w:vAlign w:val="center"/>
          </w:tcPr>
          <w:p w14:paraId="74E50BF5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08BB3B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1643" w:rsidRPr="000963F8" w14:paraId="583181C2" w14:textId="77777777" w:rsidTr="00B605CB">
        <w:trPr>
          <w:trHeight w:val="559"/>
        </w:trPr>
        <w:tc>
          <w:tcPr>
            <w:tcW w:w="2948" w:type="dxa"/>
            <w:vAlign w:val="center"/>
            <w:hideMark/>
          </w:tcPr>
          <w:p w14:paraId="1ED39553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963F8">
              <w:rPr>
                <w:rFonts w:ascii="Arial" w:hAnsi="Arial" w:cs="Arial"/>
                <w:sz w:val="24"/>
                <w:szCs w:val="24"/>
              </w:rPr>
              <w:t>NUMER TELEFONU:</w:t>
            </w:r>
          </w:p>
        </w:tc>
        <w:tc>
          <w:tcPr>
            <w:tcW w:w="6237" w:type="dxa"/>
            <w:vAlign w:val="center"/>
          </w:tcPr>
          <w:p w14:paraId="36145410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E9CB85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1643" w:rsidRPr="000963F8" w14:paraId="69EB0BA8" w14:textId="77777777" w:rsidTr="007D1B96">
        <w:trPr>
          <w:trHeight w:val="379"/>
        </w:trPr>
        <w:tc>
          <w:tcPr>
            <w:tcW w:w="2948" w:type="dxa"/>
            <w:vAlign w:val="center"/>
            <w:hideMark/>
          </w:tcPr>
          <w:p w14:paraId="7E4BE483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963F8">
              <w:rPr>
                <w:rFonts w:ascii="Arial" w:hAnsi="Arial" w:cs="Arial"/>
                <w:sz w:val="24"/>
                <w:szCs w:val="24"/>
              </w:rPr>
              <w:t>ADRES E-MAIL:</w:t>
            </w:r>
          </w:p>
        </w:tc>
        <w:tc>
          <w:tcPr>
            <w:tcW w:w="6237" w:type="dxa"/>
            <w:vAlign w:val="center"/>
          </w:tcPr>
          <w:p w14:paraId="408A6B27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3D90DC" w14:textId="77777777" w:rsidR="00D71643" w:rsidRPr="000963F8" w:rsidRDefault="00D71643" w:rsidP="00D71643">
            <w:pPr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E916314" w14:textId="77777777" w:rsidR="00AD0F85" w:rsidRPr="000963F8" w:rsidRDefault="00AD0F85" w:rsidP="00AD0F85">
      <w:pPr>
        <w:tabs>
          <w:tab w:val="left" w:pos="0"/>
        </w:tabs>
        <w:jc w:val="both"/>
        <w:rPr>
          <w:rFonts w:ascii="Arial" w:hAnsi="Arial" w:cs="Arial"/>
          <w:b/>
          <w:sz w:val="24"/>
          <w:szCs w:val="24"/>
        </w:rPr>
      </w:pPr>
    </w:p>
    <w:p w14:paraId="7F31CE8D" w14:textId="340A25D2" w:rsidR="00812E8E" w:rsidRPr="00BB5BF0" w:rsidRDefault="00EC6CEC" w:rsidP="00BB5BF0">
      <w:pPr>
        <w:tabs>
          <w:tab w:val="left" w:pos="48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963F8">
        <w:rPr>
          <w:rFonts w:ascii="Arial" w:hAnsi="Arial" w:cs="Arial"/>
          <w:bCs/>
          <w:sz w:val="24"/>
          <w:szCs w:val="24"/>
        </w:rPr>
        <w:t>W związku z zaproszeniem do złożenia oferty</w:t>
      </w:r>
      <w:r w:rsidR="00BB5BF0">
        <w:rPr>
          <w:rFonts w:ascii="Arial" w:hAnsi="Arial" w:cs="Arial"/>
          <w:bCs/>
          <w:sz w:val="24"/>
          <w:szCs w:val="24"/>
        </w:rPr>
        <w:t xml:space="preserve"> </w:t>
      </w:r>
      <w:r w:rsidR="00BB5BF0" w:rsidRPr="00DE0226">
        <w:rPr>
          <w:rFonts w:ascii="Arial" w:hAnsi="Arial" w:cs="Arial"/>
          <w:b/>
          <w:sz w:val="24"/>
          <w:szCs w:val="24"/>
        </w:rPr>
        <w:t xml:space="preserve">na </w:t>
      </w:r>
      <w:r w:rsidR="00BB5BF0" w:rsidRPr="00DE0226">
        <w:rPr>
          <w:rFonts w:ascii="Arial" w:hAnsi="Arial" w:cs="Arial"/>
          <w:b/>
          <w:bCs/>
          <w:sz w:val="24"/>
          <w:szCs w:val="24"/>
        </w:rPr>
        <w:t>zakup i dostaw</w:t>
      </w:r>
      <w:r w:rsidR="00B64D45">
        <w:rPr>
          <w:rFonts w:ascii="Arial" w:hAnsi="Arial" w:cs="Arial"/>
          <w:b/>
          <w:bCs/>
          <w:sz w:val="24"/>
          <w:szCs w:val="24"/>
        </w:rPr>
        <w:t>ę</w:t>
      </w:r>
      <w:r w:rsidR="00BB5BF0" w:rsidRPr="00DE0226">
        <w:rPr>
          <w:rFonts w:ascii="Arial" w:hAnsi="Arial" w:cs="Arial"/>
          <w:b/>
          <w:bCs/>
          <w:sz w:val="24"/>
          <w:szCs w:val="24"/>
        </w:rPr>
        <w:t xml:space="preserve"> słuchawek dla uczestników Gali Stypendystów programu Fundusze Europejskie dla Lubelskiego w ramach kosztów pośrednich projektów „Lubelskie wspiera uzdolnionych 2025-2026” oraz „Lubelska kuźnia talentów 2025-2026 realizowanych przez Województwo Lubelskie w ramach Działania 10.3 KSZTAŁCENIE OGÓLNE oraz 10.4 KSZTAŁCENIE ZAWODOWE, Priorytetu X Lepsza edukacja, programu Fundusze Europejskie dla Lubelskiego 2021-2027.</w:t>
      </w:r>
      <w:r w:rsidR="009F0B29" w:rsidRPr="000963F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963F8">
        <w:rPr>
          <w:rFonts w:ascii="Arial" w:hAnsi="Arial" w:cs="Arial"/>
          <w:bCs/>
          <w:sz w:val="24"/>
          <w:szCs w:val="24"/>
        </w:rPr>
        <w:t>oferujemy wykonanie całości przedmiotu zamówienia za kwotę</w:t>
      </w:r>
      <w:r w:rsidR="00684237" w:rsidRPr="000963F8">
        <w:rPr>
          <w:rFonts w:ascii="Arial" w:hAnsi="Arial" w:cs="Arial"/>
          <w:bCs/>
          <w:sz w:val="24"/>
          <w:szCs w:val="24"/>
        </w:rPr>
        <w:t xml:space="preserve"> </w:t>
      </w:r>
      <w:r w:rsidRPr="000963F8">
        <w:rPr>
          <w:rFonts w:ascii="Arial" w:hAnsi="Arial" w:cs="Arial"/>
          <w:bCs/>
          <w:sz w:val="24"/>
          <w:szCs w:val="24"/>
        </w:rPr>
        <w:t>wysokości</w:t>
      </w:r>
      <w:r w:rsidR="00684237" w:rsidRPr="000963F8">
        <w:rPr>
          <w:rFonts w:ascii="Arial" w:hAnsi="Arial" w:cs="Arial"/>
          <w:bCs/>
          <w:sz w:val="24"/>
          <w:szCs w:val="24"/>
        </w:rPr>
        <w:t>.</w:t>
      </w:r>
      <w:r w:rsidR="00494AFC" w:rsidRPr="000963F8">
        <w:rPr>
          <w:rFonts w:ascii="Arial" w:hAnsi="Arial" w:cs="Arial"/>
          <w:bCs/>
          <w:sz w:val="24"/>
          <w:szCs w:val="24"/>
        </w:rPr>
        <w:t>……</w:t>
      </w:r>
      <w:r w:rsidR="00684237" w:rsidRPr="000963F8">
        <w:rPr>
          <w:rFonts w:ascii="Arial" w:hAnsi="Arial" w:cs="Arial"/>
          <w:bCs/>
          <w:sz w:val="24"/>
          <w:szCs w:val="24"/>
        </w:rPr>
        <w:t>….</w:t>
      </w:r>
      <w:r w:rsidR="00C63868" w:rsidRPr="000963F8">
        <w:rPr>
          <w:rFonts w:ascii="Arial" w:hAnsi="Arial" w:cs="Arial"/>
          <w:bCs/>
          <w:sz w:val="24"/>
          <w:szCs w:val="24"/>
        </w:rPr>
        <w:t>…</w:t>
      </w:r>
      <w:r w:rsidR="00494AFC" w:rsidRPr="000963F8">
        <w:rPr>
          <w:rFonts w:ascii="Arial" w:hAnsi="Arial" w:cs="Arial"/>
          <w:bCs/>
          <w:sz w:val="24"/>
          <w:szCs w:val="24"/>
        </w:rPr>
        <w:t>…….</w:t>
      </w:r>
      <w:r w:rsidR="00343E02" w:rsidRPr="000963F8">
        <w:rPr>
          <w:rFonts w:ascii="Arial" w:hAnsi="Arial" w:cs="Arial"/>
          <w:bCs/>
          <w:sz w:val="24"/>
          <w:szCs w:val="24"/>
        </w:rPr>
        <w:t>……</w:t>
      </w:r>
      <w:r w:rsidR="00B54938" w:rsidRPr="000963F8">
        <w:rPr>
          <w:rFonts w:ascii="Arial" w:hAnsi="Arial" w:cs="Arial"/>
          <w:bCs/>
          <w:sz w:val="24"/>
          <w:szCs w:val="24"/>
        </w:rPr>
        <w:t>…</w:t>
      </w:r>
      <w:r w:rsidR="009F0B29" w:rsidRPr="000963F8">
        <w:rPr>
          <w:rFonts w:ascii="Arial" w:hAnsi="Arial" w:cs="Arial"/>
          <w:bCs/>
          <w:sz w:val="24"/>
          <w:szCs w:val="24"/>
        </w:rPr>
        <w:t>………</w:t>
      </w:r>
      <w:r w:rsidR="00957A23" w:rsidRPr="000963F8">
        <w:rPr>
          <w:rFonts w:ascii="Arial" w:hAnsi="Arial" w:cs="Arial"/>
          <w:bCs/>
          <w:sz w:val="24"/>
          <w:szCs w:val="24"/>
        </w:rPr>
        <w:t>………</w:t>
      </w:r>
      <w:r w:rsidR="00BB5BF0">
        <w:rPr>
          <w:rFonts w:ascii="Arial" w:hAnsi="Arial" w:cs="Arial"/>
          <w:bCs/>
          <w:sz w:val="24"/>
          <w:szCs w:val="24"/>
        </w:rPr>
        <w:t>…………………...</w:t>
      </w:r>
      <w:r w:rsidR="009F0B29" w:rsidRPr="000963F8">
        <w:rPr>
          <w:rFonts w:ascii="Arial" w:hAnsi="Arial" w:cs="Arial"/>
          <w:bCs/>
          <w:sz w:val="24"/>
          <w:szCs w:val="24"/>
        </w:rPr>
        <w:t>…….</w:t>
      </w:r>
      <w:r w:rsidR="00B54938" w:rsidRPr="000963F8">
        <w:rPr>
          <w:rFonts w:ascii="Arial" w:hAnsi="Arial" w:cs="Arial"/>
          <w:bCs/>
          <w:sz w:val="24"/>
          <w:szCs w:val="24"/>
        </w:rPr>
        <w:t>.</w:t>
      </w:r>
      <w:r w:rsidRPr="000963F8">
        <w:rPr>
          <w:rFonts w:ascii="Arial" w:hAnsi="Arial" w:cs="Arial"/>
          <w:bCs/>
          <w:sz w:val="24"/>
          <w:szCs w:val="24"/>
        </w:rPr>
        <w:t>…..…zł (brutto).</w:t>
      </w:r>
    </w:p>
    <w:p w14:paraId="74FF3E4C" w14:textId="77777777" w:rsidR="00127CA8" w:rsidRDefault="00127CA8" w:rsidP="00036D3A">
      <w:pPr>
        <w:rPr>
          <w:rFonts w:ascii="Arial" w:hAnsi="Arial" w:cs="Arial"/>
          <w:b/>
          <w:bCs/>
          <w:sz w:val="24"/>
          <w:szCs w:val="24"/>
        </w:rPr>
      </w:pPr>
    </w:p>
    <w:p w14:paraId="30AB88DA" w14:textId="17372CE6" w:rsidR="00AC3973" w:rsidRPr="00127CA8" w:rsidRDefault="00127CA8" w:rsidP="00036D3A">
      <w:pPr>
        <w:rPr>
          <w:rFonts w:ascii="Arial" w:hAnsi="Arial" w:cs="Arial"/>
          <w:b/>
          <w:bCs/>
          <w:sz w:val="24"/>
          <w:szCs w:val="24"/>
        </w:rPr>
      </w:pPr>
      <w:r w:rsidRPr="00127CA8">
        <w:rPr>
          <w:rFonts w:ascii="Arial" w:hAnsi="Arial" w:cs="Arial"/>
          <w:b/>
          <w:bCs/>
          <w:sz w:val="24"/>
          <w:szCs w:val="24"/>
        </w:rPr>
        <w:t xml:space="preserve">Nazwa </w:t>
      </w:r>
      <w:r w:rsidR="00FC1331">
        <w:rPr>
          <w:rFonts w:ascii="Arial" w:hAnsi="Arial" w:cs="Arial"/>
          <w:b/>
          <w:bCs/>
          <w:sz w:val="24"/>
          <w:szCs w:val="24"/>
        </w:rPr>
        <w:t xml:space="preserve">i model </w:t>
      </w:r>
      <w:r w:rsidRPr="00127CA8">
        <w:rPr>
          <w:rFonts w:ascii="Arial" w:hAnsi="Arial" w:cs="Arial"/>
          <w:b/>
          <w:bCs/>
          <w:sz w:val="24"/>
          <w:szCs w:val="24"/>
        </w:rPr>
        <w:t>oferowanego sprzętu:………………………………………</w:t>
      </w:r>
      <w:r w:rsidR="003C5F3C">
        <w:rPr>
          <w:rFonts w:ascii="Arial" w:hAnsi="Arial" w:cs="Arial"/>
          <w:b/>
          <w:bCs/>
          <w:sz w:val="24"/>
          <w:szCs w:val="24"/>
        </w:rPr>
        <w:t>……………</w:t>
      </w:r>
    </w:p>
    <w:p w14:paraId="3BB864BE" w14:textId="77777777" w:rsidR="00FA6E90" w:rsidRPr="000963F8" w:rsidRDefault="00D71643" w:rsidP="00FA6E90">
      <w:pPr>
        <w:numPr>
          <w:ilvl w:val="0"/>
          <w:numId w:val="34"/>
        </w:numPr>
        <w:overflowPunct/>
        <w:autoSpaceDE/>
        <w:autoSpaceDN/>
        <w:adjustRightInd/>
        <w:spacing w:after="200" w:line="312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0963F8">
        <w:rPr>
          <w:rFonts w:ascii="Arial" w:eastAsia="Calibri" w:hAnsi="Arial" w:cs="Arial"/>
          <w:sz w:val="24"/>
          <w:szCs w:val="24"/>
          <w:lang w:eastAsia="en-US"/>
        </w:rPr>
        <w:lastRenderedPageBreak/>
        <w:t>Wskazana kwota zawiera pełne wynagrodzenie</w:t>
      </w:r>
      <w:r w:rsidR="00D811F3" w:rsidRPr="000963F8">
        <w:rPr>
          <w:rFonts w:ascii="Arial" w:hAnsi="Arial" w:cs="Arial"/>
          <w:color w:val="000000"/>
          <w:sz w:val="24"/>
          <w:szCs w:val="24"/>
        </w:rPr>
        <w:t xml:space="preserve"> za realizację przedmiotu zamówienia,  uwzględnia wszystkie związane z nią koszty i obejmuje cały zakres rzeczowy zamówienia - jest kompletna.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4BF40398" w14:textId="19CF2B2F" w:rsidR="00FA6E90" w:rsidRPr="000963F8" w:rsidRDefault="00FA6E90" w:rsidP="00FA6E90">
      <w:pPr>
        <w:numPr>
          <w:ilvl w:val="0"/>
          <w:numId w:val="34"/>
        </w:numPr>
        <w:overflowPunct/>
        <w:autoSpaceDE/>
        <w:autoSpaceDN/>
        <w:adjustRightInd/>
        <w:spacing w:after="200" w:line="312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0963F8">
        <w:rPr>
          <w:rFonts w:ascii="Arial" w:hAnsi="Arial" w:cs="Arial"/>
          <w:color w:val="000000" w:themeColor="text1"/>
          <w:sz w:val="24"/>
          <w:szCs w:val="24"/>
        </w:rPr>
        <w:t>Oświadczam, że:</w:t>
      </w:r>
    </w:p>
    <w:p w14:paraId="6B3AB9B4" w14:textId="035991DA" w:rsidR="00FA6E90" w:rsidRPr="000963F8" w:rsidRDefault="00FA6E90" w:rsidP="00FA6E90">
      <w:pPr>
        <w:spacing w:after="12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63F8">
        <w:rPr>
          <w:rFonts w:ascii="Arial" w:hAnsi="Arial" w:cs="Arial"/>
          <w:color w:val="000000" w:themeColor="text1"/>
          <w:sz w:val="24"/>
          <w:szCs w:val="24"/>
        </w:rPr>
        <w:t>-</w:t>
      </w:r>
      <w:r w:rsidRPr="000963F8">
        <w:rPr>
          <w:rFonts w:ascii="Arial" w:hAnsi="Arial" w:cs="Arial"/>
          <w:color w:val="000000" w:themeColor="text1"/>
          <w:sz w:val="24"/>
          <w:szCs w:val="24"/>
        </w:rPr>
        <w:tab/>
        <w:t>zapoznałem się z treścią Zaproszenia do złożenia oferty i nie wnoszę do niego zastrzeżeń, w tym m.in. terminu wykonania zamówienia oraz warunków płatności;</w:t>
      </w:r>
    </w:p>
    <w:p w14:paraId="46F32647" w14:textId="30ECD39E" w:rsidR="00FA6E90" w:rsidRPr="000963F8" w:rsidRDefault="00FA6E90" w:rsidP="00FA6E90">
      <w:pPr>
        <w:spacing w:after="12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63F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0963F8">
        <w:rPr>
          <w:rFonts w:ascii="Arial" w:hAnsi="Arial" w:cs="Arial"/>
          <w:color w:val="000000" w:themeColor="text1"/>
          <w:sz w:val="24"/>
          <w:szCs w:val="24"/>
        </w:rPr>
        <w:tab/>
        <w:t xml:space="preserve">w przypadku wyboru mojej oferty zobowiązuję się do </w:t>
      </w:r>
      <w:r w:rsidR="00EB2591" w:rsidRPr="000963F8">
        <w:rPr>
          <w:rFonts w:ascii="Arial" w:hAnsi="Arial" w:cs="Arial"/>
          <w:color w:val="000000" w:themeColor="text1"/>
          <w:sz w:val="24"/>
          <w:szCs w:val="24"/>
        </w:rPr>
        <w:t xml:space="preserve">podpisania Umowy oraz </w:t>
      </w:r>
      <w:r w:rsidRPr="000963F8">
        <w:rPr>
          <w:rFonts w:ascii="Arial" w:hAnsi="Arial" w:cs="Arial"/>
          <w:color w:val="000000" w:themeColor="text1"/>
          <w:sz w:val="24"/>
          <w:szCs w:val="24"/>
        </w:rPr>
        <w:t xml:space="preserve">realizacji zamówienia; </w:t>
      </w:r>
    </w:p>
    <w:p w14:paraId="3C7978EA" w14:textId="1E3D162A" w:rsidR="00CF3117" w:rsidRPr="000963F8" w:rsidRDefault="00D71643" w:rsidP="00CF3117">
      <w:pPr>
        <w:numPr>
          <w:ilvl w:val="0"/>
          <w:numId w:val="34"/>
        </w:numPr>
        <w:overflowPunct/>
        <w:autoSpaceDE/>
        <w:autoSpaceDN/>
        <w:adjustRightInd/>
        <w:spacing w:after="200" w:line="312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0963F8">
        <w:rPr>
          <w:rFonts w:ascii="Arial" w:eastAsia="Calibri" w:hAnsi="Arial" w:cs="Arial"/>
          <w:sz w:val="24"/>
          <w:szCs w:val="24"/>
          <w:lang w:eastAsia="en-US"/>
        </w:rPr>
        <w:t>Oświadczam, że zostałem poinformowany zgodnie z art. 1</w:t>
      </w:r>
      <w:r w:rsidR="00014875" w:rsidRPr="000963F8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F568C" w:rsidRPr="000963F8">
        <w:rPr>
          <w:rFonts w:ascii="Arial" w:eastAsia="Calibri" w:hAnsi="Arial" w:cs="Arial"/>
          <w:sz w:val="24"/>
          <w:szCs w:val="24"/>
          <w:lang w:eastAsia="en-US"/>
        </w:rPr>
        <w:t xml:space="preserve">ust. 1 i 2 </w:t>
      </w:r>
      <w:r w:rsidR="00A00D3A" w:rsidRPr="000963F8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CF568C" w:rsidRPr="000963F8">
        <w:rPr>
          <w:rFonts w:ascii="Arial" w:eastAsia="Calibri" w:hAnsi="Arial" w:cs="Arial"/>
          <w:sz w:val="24"/>
          <w:szCs w:val="24"/>
          <w:lang w:eastAsia="en-US"/>
        </w:rPr>
        <w:t xml:space="preserve"> art.</w:t>
      </w:r>
      <w:r w:rsidR="00A00D3A" w:rsidRPr="000963F8">
        <w:rPr>
          <w:rFonts w:ascii="Arial" w:eastAsia="Calibri" w:hAnsi="Arial" w:cs="Arial"/>
          <w:sz w:val="24"/>
          <w:szCs w:val="24"/>
          <w:lang w:eastAsia="en-US"/>
        </w:rPr>
        <w:t xml:space="preserve"> 14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>RODO</w:t>
      </w:r>
      <w:r w:rsidR="00693F67"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>o</w:t>
      </w:r>
      <w:r w:rsidR="00035F87"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>przetwarzaniu moich danych osobowych na potrzeby niniejszego postępowania</w:t>
      </w:r>
      <w:r w:rsidR="00693F67"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>o</w:t>
      </w:r>
      <w:r w:rsidR="00035F87"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>udzielenie zamówienia publicznego</w:t>
      </w:r>
      <w:r w:rsidR="00DD7711" w:rsidRPr="000963F8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2F1DA2C3" w14:textId="2888050D" w:rsidR="00664D3E" w:rsidRPr="000963F8" w:rsidRDefault="00E20A63" w:rsidP="00FA6E90">
      <w:pPr>
        <w:numPr>
          <w:ilvl w:val="0"/>
          <w:numId w:val="34"/>
        </w:numPr>
        <w:overflowPunct/>
        <w:autoSpaceDE/>
        <w:autoSpaceDN/>
        <w:adjustRightInd/>
        <w:spacing w:after="200" w:line="312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0963F8">
        <w:rPr>
          <w:rFonts w:ascii="Arial" w:hAnsi="Arial" w:cs="Arial"/>
          <w:sz w:val="24"/>
          <w:szCs w:val="24"/>
        </w:rPr>
        <w:t xml:space="preserve">Oświadczam, że nie podlegam wykluczeniu z postępowania na podstawie, art. 7 ustawy </w:t>
      </w:r>
      <w:r w:rsidR="00F06688" w:rsidRPr="000963F8">
        <w:rPr>
          <w:rFonts w:ascii="Arial" w:hAnsi="Arial" w:cs="Arial"/>
          <w:sz w:val="24"/>
          <w:szCs w:val="24"/>
        </w:rPr>
        <w:t xml:space="preserve">z </w:t>
      </w:r>
      <w:r w:rsidRPr="000963F8">
        <w:rPr>
          <w:rFonts w:ascii="Arial" w:hAnsi="Arial" w:cs="Arial"/>
          <w:sz w:val="24"/>
          <w:szCs w:val="24"/>
        </w:rPr>
        <w:t>dnia 13 kwietnia 2022 r. o szczególnych rozwiązaniach w zakresie przeciwdziałania wspieraniu agresji na Ukrainę oraz służących ochronie bezpieczeństwa narodowego (Dz.U. z 202</w:t>
      </w:r>
      <w:r w:rsidR="00B726C7" w:rsidRPr="000963F8">
        <w:rPr>
          <w:rFonts w:ascii="Arial" w:hAnsi="Arial" w:cs="Arial"/>
          <w:sz w:val="24"/>
          <w:szCs w:val="24"/>
        </w:rPr>
        <w:t>5</w:t>
      </w:r>
      <w:r w:rsidRPr="000963F8">
        <w:rPr>
          <w:rFonts w:ascii="Arial" w:hAnsi="Arial" w:cs="Arial"/>
          <w:sz w:val="24"/>
          <w:szCs w:val="24"/>
        </w:rPr>
        <w:t xml:space="preserve"> r. poz. </w:t>
      </w:r>
      <w:r w:rsidR="00A00D3A" w:rsidRPr="000963F8">
        <w:rPr>
          <w:rFonts w:ascii="Arial" w:hAnsi="Arial" w:cs="Arial"/>
          <w:sz w:val="24"/>
          <w:szCs w:val="24"/>
        </w:rPr>
        <w:t>5</w:t>
      </w:r>
      <w:r w:rsidR="00B726C7" w:rsidRPr="000963F8">
        <w:rPr>
          <w:rFonts w:ascii="Arial" w:hAnsi="Arial" w:cs="Arial"/>
          <w:sz w:val="24"/>
          <w:szCs w:val="24"/>
        </w:rPr>
        <w:t>14</w:t>
      </w:r>
      <w:r w:rsidRPr="000963F8">
        <w:rPr>
          <w:rFonts w:ascii="Arial" w:hAnsi="Arial" w:cs="Arial"/>
          <w:sz w:val="24"/>
          <w:szCs w:val="24"/>
        </w:rPr>
        <w:t>)</w:t>
      </w:r>
      <w:r w:rsidR="00014875" w:rsidRPr="000963F8">
        <w:rPr>
          <w:rFonts w:ascii="Arial" w:hAnsi="Arial" w:cs="Arial"/>
          <w:sz w:val="24"/>
          <w:szCs w:val="24"/>
        </w:rPr>
        <w:t>.</w:t>
      </w:r>
    </w:p>
    <w:p w14:paraId="22A7E698" w14:textId="77777777" w:rsidR="00B726C7" w:rsidRPr="000963F8" w:rsidRDefault="00B726C7" w:rsidP="00B726C7">
      <w:pPr>
        <w:overflowPunct/>
        <w:autoSpaceDE/>
        <w:autoSpaceDN/>
        <w:adjustRightInd/>
        <w:spacing w:after="200" w:line="312" w:lineRule="auto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00F358E4" w14:textId="77777777" w:rsidR="00B726C7" w:rsidRPr="000963F8" w:rsidRDefault="00B726C7" w:rsidP="00B726C7">
      <w:pPr>
        <w:overflowPunct/>
        <w:autoSpaceDE/>
        <w:autoSpaceDN/>
        <w:adjustRightInd/>
        <w:spacing w:after="200" w:line="312" w:lineRule="auto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7E0D0C2A" w14:textId="77777777" w:rsidR="00B726C7" w:rsidRPr="000963F8" w:rsidRDefault="00B726C7" w:rsidP="00B726C7">
      <w:pPr>
        <w:overflowPunct/>
        <w:autoSpaceDE/>
        <w:autoSpaceDN/>
        <w:adjustRightInd/>
        <w:spacing w:after="200" w:line="312" w:lineRule="auto"/>
        <w:ind w:left="360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</w:p>
    <w:p w14:paraId="7C39D43A" w14:textId="213F85D1" w:rsidR="00E20A63" w:rsidRPr="000963F8" w:rsidRDefault="00E20A63" w:rsidP="00E20A6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0963F8">
        <w:rPr>
          <w:rFonts w:ascii="Arial" w:eastAsia="Calibri" w:hAnsi="Arial" w:cs="Arial"/>
          <w:sz w:val="24"/>
          <w:szCs w:val="24"/>
          <w:lang w:eastAsia="en-US"/>
        </w:rPr>
        <w:tab/>
        <w:t xml:space="preserve">.....................           </w:t>
      </w:r>
      <w:r w:rsidRPr="000963F8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....................................................................</w:t>
      </w:r>
    </w:p>
    <w:p w14:paraId="518F9CB2" w14:textId="77777777" w:rsidR="00E20A63" w:rsidRPr="00127CA8" w:rsidRDefault="00E20A63" w:rsidP="00E20A6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="Calibri" w:hAnsi="Arial" w:cs="Arial"/>
          <w:lang w:eastAsia="en-US"/>
        </w:rPr>
      </w:pPr>
      <w:r w:rsidRPr="000963F8">
        <w:rPr>
          <w:rFonts w:ascii="Arial" w:eastAsia="Calibri" w:hAnsi="Arial" w:cs="Arial"/>
          <w:sz w:val="24"/>
          <w:szCs w:val="24"/>
          <w:lang w:eastAsia="en-US"/>
        </w:rPr>
        <w:tab/>
      </w:r>
      <w:r w:rsidRPr="00127CA8">
        <w:rPr>
          <w:rFonts w:ascii="Arial" w:eastAsia="Calibri" w:hAnsi="Arial" w:cs="Arial"/>
          <w:lang w:eastAsia="en-US"/>
        </w:rPr>
        <w:t>(miejsce, data)</w:t>
      </w:r>
      <w:r w:rsidRPr="00127CA8">
        <w:rPr>
          <w:rFonts w:ascii="Arial" w:eastAsia="Calibri" w:hAnsi="Arial" w:cs="Arial"/>
          <w:lang w:eastAsia="en-US"/>
        </w:rPr>
        <w:tab/>
        <w:t xml:space="preserve">                    (podpis/podpisy osoby/osób uprawnionych/upoważnionych </w:t>
      </w:r>
    </w:p>
    <w:p w14:paraId="3F40B05E" w14:textId="6220C29B" w:rsidR="00014875" w:rsidRPr="00127CA8" w:rsidRDefault="00E20A63" w:rsidP="007D1B9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="Calibri" w:hAnsi="Arial" w:cs="Arial"/>
          <w:lang w:eastAsia="en-US"/>
        </w:rPr>
      </w:pPr>
      <w:r w:rsidRPr="00127CA8">
        <w:rPr>
          <w:rFonts w:ascii="Arial" w:eastAsia="Calibri" w:hAnsi="Arial" w:cs="Arial"/>
          <w:lang w:eastAsia="en-US"/>
        </w:rPr>
        <w:tab/>
      </w:r>
      <w:r w:rsidRPr="00127CA8">
        <w:rPr>
          <w:rFonts w:ascii="Arial" w:eastAsia="Calibri" w:hAnsi="Arial" w:cs="Arial"/>
          <w:lang w:eastAsia="en-US"/>
        </w:rPr>
        <w:tab/>
        <w:t xml:space="preserve">                                                do reprezentowania wykonawcy</w:t>
      </w:r>
      <w:r w:rsidR="007D1B96" w:rsidRPr="00127CA8">
        <w:rPr>
          <w:rFonts w:ascii="Arial" w:eastAsia="Calibri" w:hAnsi="Arial" w:cs="Arial"/>
          <w:lang w:eastAsia="en-US"/>
        </w:rPr>
        <w:t>)</w:t>
      </w:r>
    </w:p>
    <w:sectPr w:rsidR="00014875" w:rsidRPr="00127CA8" w:rsidSect="003A5C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8FE9" w14:textId="77777777" w:rsidR="00943D8B" w:rsidRDefault="00943D8B" w:rsidP="00ED54F3">
      <w:r>
        <w:separator/>
      </w:r>
    </w:p>
  </w:endnote>
  <w:endnote w:type="continuationSeparator" w:id="0">
    <w:p w14:paraId="640795F7" w14:textId="77777777" w:rsidR="00943D8B" w:rsidRDefault="00943D8B" w:rsidP="00ED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8746" w14:textId="77777777" w:rsidR="00496D39" w:rsidRDefault="00496D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inorHAnsi" w:hAnsi="Arial" w:cs="Arial"/>
        <w:sz w:val="18"/>
        <w:szCs w:val="18"/>
        <w:lang w:eastAsia="en-US"/>
      </w:rPr>
      <w:id w:val="-2083510740"/>
      <w:docPartObj>
        <w:docPartGallery w:val="Page Numbers (Bottom of Page)"/>
        <w:docPartUnique/>
      </w:docPartObj>
    </w:sdtPr>
    <w:sdtEndPr/>
    <w:sdtContent>
      <w:p w14:paraId="765E2162" w14:textId="5E3DDD1B" w:rsidR="004271E4" w:rsidRPr="004271E4" w:rsidRDefault="00171447" w:rsidP="004271E4">
        <w:pPr>
          <w:tabs>
            <w:tab w:val="center" w:pos="4536"/>
            <w:tab w:val="right" w:pos="9072"/>
          </w:tabs>
          <w:overflowPunct/>
          <w:autoSpaceDE/>
          <w:autoSpaceDN/>
          <w:adjustRightInd/>
          <w:jc w:val="center"/>
          <w:textAlignment w:val="auto"/>
          <w:rPr>
            <w:rFonts w:ascii="Arial" w:eastAsiaTheme="minorHAnsi" w:hAnsi="Arial" w:cs="Arial"/>
            <w:sz w:val="18"/>
            <w:szCs w:val="18"/>
            <w:lang w:eastAsia="en-US"/>
          </w:rPr>
        </w:pPr>
        <w:r w:rsidRPr="00171447">
          <w:rPr>
            <w:rFonts w:ascii="Arial" w:eastAsiaTheme="minorHAnsi" w:hAnsi="Arial" w:cs="Arial"/>
            <w:sz w:val="18"/>
            <w:szCs w:val="18"/>
            <w:lang w:eastAsia="en-US"/>
          </w:rPr>
          <w:t>OP-IV.271.</w:t>
        </w:r>
        <w:r w:rsidR="00250F8D">
          <w:rPr>
            <w:rFonts w:ascii="Arial" w:eastAsiaTheme="minorHAnsi" w:hAnsi="Arial" w:cs="Arial"/>
            <w:sz w:val="18"/>
            <w:szCs w:val="18"/>
            <w:lang w:eastAsia="en-US"/>
          </w:rPr>
          <w:t>50</w:t>
        </w:r>
        <w:r w:rsidRPr="00171447">
          <w:rPr>
            <w:rFonts w:ascii="Arial" w:eastAsiaTheme="minorHAnsi" w:hAnsi="Arial" w:cs="Arial"/>
            <w:sz w:val="18"/>
            <w:szCs w:val="18"/>
            <w:lang w:eastAsia="en-US"/>
          </w:rPr>
          <w:t>.202</w:t>
        </w:r>
        <w:r w:rsidR="00496D39">
          <w:rPr>
            <w:rFonts w:ascii="Arial" w:eastAsiaTheme="minorHAnsi" w:hAnsi="Arial" w:cs="Arial"/>
            <w:sz w:val="18"/>
            <w:szCs w:val="18"/>
            <w:lang w:eastAsia="en-US"/>
          </w:rPr>
          <w:t>6</w:t>
        </w:r>
        <w:r w:rsidRPr="00171447">
          <w:rPr>
            <w:rFonts w:ascii="Arial" w:eastAsiaTheme="minorHAnsi" w:hAnsi="Arial" w:cs="Arial"/>
            <w:sz w:val="18"/>
            <w:szCs w:val="18"/>
            <w:lang w:eastAsia="en-US"/>
          </w:rPr>
          <w:t>.</w:t>
        </w:r>
        <w:r w:rsidR="00A9655F">
          <w:rPr>
            <w:rFonts w:ascii="Arial" w:eastAsiaTheme="minorHAnsi" w:hAnsi="Arial" w:cs="Arial"/>
            <w:sz w:val="18"/>
            <w:szCs w:val="18"/>
            <w:lang w:eastAsia="en-US"/>
          </w:rPr>
          <w:t>ADR</w:t>
        </w:r>
      </w:p>
      <w:p w14:paraId="1433A40A" w14:textId="77777777" w:rsidR="004271E4" w:rsidRPr="004271E4" w:rsidRDefault="003E0730" w:rsidP="004271E4">
        <w:pPr>
          <w:tabs>
            <w:tab w:val="center" w:pos="4536"/>
            <w:tab w:val="right" w:pos="9072"/>
          </w:tabs>
          <w:overflowPunct/>
          <w:autoSpaceDE/>
          <w:autoSpaceDN/>
          <w:adjustRightInd/>
          <w:jc w:val="right"/>
          <w:textAlignment w:val="auto"/>
          <w:rPr>
            <w:rFonts w:ascii="Arial" w:eastAsiaTheme="minorHAnsi" w:hAnsi="Arial" w:cs="Arial"/>
            <w:sz w:val="18"/>
            <w:szCs w:val="18"/>
            <w:lang w:eastAsia="en-US"/>
          </w:rPr>
        </w:pPr>
        <w:sdt>
          <w:sdtPr>
            <w:rPr>
              <w:rFonts w:ascii="Arial" w:eastAsiaTheme="minorHAnsi" w:hAnsi="Arial" w:cs="Arial"/>
              <w:sz w:val="18"/>
              <w:szCs w:val="18"/>
              <w:lang w:eastAsia="en-US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Strona </w: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begin"/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instrText>PAGE</w:instrTex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separate"/>
            </w:r>
            <w:r w:rsidR="004271E4" w:rsidRPr="004271E4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2</w: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end"/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 </w: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begin"/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instrText>NUMPAGES</w:instrTex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separate"/>
            </w:r>
            <w:r w:rsidR="004271E4" w:rsidRPr="004271E4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5</w:t>
            </w:r>
            <w:r w:rsidR="004271E4" w:rsidRPr="004271E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fldChar w:fldCharType="end"/>
            </w:r>
          </w:sdtContent>
        </w:sdt>
      </w:p>
    </w:sdtContent>
  </w:sdt>
  <w:p w14:paraId="1C28DBCB" w14:textId="77777777" w:rsidR="004271E4" w:rsidRPr="004271E4" w:rsidRDefault="004271E4" w:rsidP="004271E4">
    <w:pPr>
      <w:tabs>
        <w:tab w:val="center" w:pos="4536"/>
        <w:tab w:val="right" w:pos="9072"/>
      </w:tabs>
      <w:overflowPunct/>
      <w:autoSpaceDE/>
      <w:autoSpaceDN/>
      <w:adjustRightInd/>
      <w:textAlignment w:val="auto"/>
      <w:rPr>
        <w:rFonts w:asciiTheme="minorHAnsi" w:eastAsiaTheme="minorHAnsi" w:hAnsiTheme="minorHAnsi" w:cstheme="minorBidi"/>
        <w:sz w:val="22"/>
        <w:szCs w:val="22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2E82" w14:textId="77777777" w:rsidR="00496D39" w:rsidRDefault="00496D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9A61B" w14:textId="77777777" w:rsidR="00943D8B" w:rsidRDefault="00943D8B" w:rsidP="00ED54F3">
      <w:r>
        <w:separator/>
      </w:r>
    </w:p>
  </w:footnote>
  <w:footnote w:type="continuationSeparator" w:id="0">
    <w:p w14:paraId="1CEB2341" w14:textId="77777777" w:rsidR="00943D8B" w:rsidRDefault="00943D8B" w:rsidP="00ED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BFC6" w14:textId="77777777" w:rsidR="00496D39" w:rsidRDefault="00496D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6F6C" w14:textId="77777777" w:rsidR="0081588A" w:rsidRDefault="0081588A" w:rsidP="00ED54F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42B4D" w14:textId="00913CD1" w:rsidR="00D064D2" w:rsidRPr="00CE565F" w:rsidRDefault="008202E6" w:rsidP="00D064D2">
    <w:pPr>
      <w:jc w:val="right"/>
      <w:rPr>
        <w:u w:val="single"/>
      </w:rPr>
    </w:pPr>
    <w:r>
      <w:rPr>
        <w:noProof/>
      </w:rPr>
      <w:drawing>
        <wp:inline distT="0" distB="0" distL="0" distR="0" wp14:anchorId="5ED6D260" wp14:editId="06178087">
          <wp:extent cx="5759450" cy="609466"/>
          <wp:effectExtent l="0" t="0" r="0" b="635"/>
          <wp:docPr id="12038304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3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5D5A9AD8"/>
    <w:lvl w:ilvl="0">
      <w:start w:val="1"/>
      <w:numFmt w:val="upperRoman"/>
      <w:lvlText w:val="%1."/>
      <w:lvlJc w:val="left"/>
      <w:pPr>
        <w:tabs>
          <w:tab w:val="num" w:pos="566"/>
        </w:tabs>
        <w:ind w:left="425" w:firstLine="0"/>
      </w:pPr>
      <w:rPr>
        <w:rFonts w:hint="default"/>
        <w:b/>
        <w:i w:val="0"/>
        <w:color w:val="auto"/>
        <w:u w:val="singl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2520" w:hanging="360"/>
      </w:pPr>
      <w:rPr>
        <w:b w:val="0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lang w:val="pl-PL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b w:val="0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lang w:val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lang w:val="pl-PL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454" w:hanging="360"/>
      </w:pPr>
      <w:rPr>
        <w:rFonts w:hint="default"/>
        <w:color w:val="00000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908" w:hanging="720"/>
      </w:pPr>
      <w:rPr>
        <w:rFonts w:hint="default"/>
        <w:color w:val="00000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002" w:hanging="720"/>
      </w:pPr>
      <w:rPr>
        <w:rFonts w:hint="default"/>
        <w:color w:val="00000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456" w:hanging="1080"/>
      </w:pPr>
      <w:rPr>
        <w:rFonts w:hint="default"/>
        <w:color w:val="00000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50" w:hanging="1080"/>
      </w:pPr>
      <w:rPr>
        <w:rFonts w:hint="default"/>
        <w:color w:val="00000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004" w:hanging="1440"/>
      </w:pPr>
      <w:rPr>
        <w:rFonts w:hint="default"/>
        <w:color w:val="00000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6098" w:hanging="1440"/>
      </w:pPr>
      <w:rPr>
        <w:rFonts w:hint="default"/>
        <w:color w:val="00000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192" w:hanging="1440"/>
      </w:pPr>
      <w:rPr>
        <w:rFonts w:hint="default"/>
        <w:color w:val="000000"/>
        <w:lang w:val="x-none"/>
      </w:rPr>
    </w:lvl>
  </w:abstractNum>
  <w:abstractNum w:abstractNumId="5" w15:restartNumberingAfterBreak="0">
    <w:nsid w:val="00000023"/>
    <w:multiLevelType w:val="multilevel"/>
    <w:tmpl w:val="E25A4FA2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i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5360871"/>
    <w:multiLevelType w:val="hybridMultilevel"/>
    <w:tmpl w:val="7F929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C4323E"/>
    <w:multiLevelType w:val="multilevel"/>
    <w:tmpl w:val="BB6CD07E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0AF0401C"/>
    <w:multiLevelType w:val="multilevel"/>
    <w:tmpl w:val="CECE3CFA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9" w15:restartNumberingAfterBreak="0">
    <w:nsid w:val="0C6C3383"/>
    <w:multiLevelType w:val="hybridMultilevel"/>
    <w:tmpl w:val="C67275C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3525EE0"/>
    <w:multiLevelType w:val="hybridMultilevel"/>
    <w:tmpl w:val="14264F1E"/>
    <w:styleLink w:val="Zaimportowanystyl4"/>
    <w:lvl w:ilvl="0" w:tplc="9188B70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1837A6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0C0602">
      <w:start w:val="1"/>
      <w:numFmt w:val="bullet"/>
      <w:lvlText w:val="▪"/>
      <w:lvlJc w:val="left"/>
      <w:pPr>
        <w:ind w:left="286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542A336">
      <w:start w:val="1"/>
      <w:numFmt w:val="bullet"/>
      <w:lvlText w:val="•"/>
      <w:lvlJc w:val="left"/>
      <w:pPr>
        <w:ind w:left="358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A860CC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B80A974">
      <w:start w:val="1"/>
      <w:numFmt w:val="bullet"/>
      <w:lvlText w:val="▪"/>
      <w:lvlJc w:val="left"/>
      <w:pPr>
        <w:ind w:left="502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2AE1C46">
      <w:start w:val="1"/>
      <w:numFmt w:val="bullet"/>
      <w:lvlText w:val="•"/>
      <w:lvlJc w:val="left"/>
      <w:pPr>
        <w:ind w:left="574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28EA64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4DE773E">
      <w:start w:val="1"/>
      <w:numFmt w:val="bullet"/>
      <w:lvlText w:val="▪"/>
      <w:lvlJc w:val="left"/>
      <w:pPr>
        <w:ind w:left="718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7C92B21"/>
    <w:multiLevelType w:val="hybridMultilevel"/>
    <w:tmpl w:val="7924C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1707E59"/>
    <w:multiLevelType w:val="hybridMultilevel"/>
    <w:tmpl w:val="C126654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B4399C"/>
    <w:multiLevelType w:val="hybridMultilevel"/>
    <w:tmpl w:val="569E5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4516E1"/>
    <w:multiLevelType w:val="hybridMultilevel"/>
    <w:tmpl w:val="C31C93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FF59AE"/>
    <w:multiLevelType w:val="hybridMultilevel"/>
    <w:tmpl w:val="C126654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690611C"/>
    <w:multiLevelType w:val="hybridMultilevel"/>
    <w:tmpl w:val="50B6CD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B586C"/>
    <w:multiLevelType w:val="multilevel"/>
    <w:tmpl w:val="E14EE8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001DFB"/>
    <w:multiLevelType w:val="hybridMultilevel"/>
    <w:tmpl w:val="CC4CF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B2311"/>
    <w:multiLevelType w:val="hybridMultilevel"/>
    <w:tmpl w:val="0F1E3614"/>
    <w:lvl w:ilvl="0" w:tplc="E8825AA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5730630C">
      <w:start w:val="1"/>
      <w:numFmt w:val="decimal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2662D6"/>
    <w:multiLevelType w:val="hybridMultilevel"/>
    <w:tmpl w:val="617429F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3F8366C"/>
    <w:multiLevelType w:val="hybridMultilevel"/>
    <w:tmpl w:val="85FC9AD0"/>
    <w:lvl w:ilvl="0" w:tplc="864EC84C">
      <w:start w:val="6"/>
      <w:numFmt w:val="decimal"/>
      <w:lvlText w:val="%1."/>
      <w:lvlJc w:val="left"/>
      <w:pPr>
        <w:ind w:left="720" w:hanging="360"/>
      </w:pPr>
    </w:lvl>
    <w:lvl w:ilvl="1" w:tplc="B40EF7F4">
      <w:start w:val="1"/>
      <w:numFmt w:val="lowerLetter"/>
      <w:lvlText w:val="%2)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84137"/>
    <w:multiLevelType w:val="hybridMultilevel"/>
    <w:tmpl w:val="D78EE336"/>
    <w:lvl w:ilvl="0" w:tplc="FD766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61438"/>
    <w:multiLevelType w:val="hybridMultilevel"/>
    <w:tmpl w:val="75E2CD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8314BB7"/>
    <w:multiLevelType w:val="hybridMultilevel"/>
    <w:tmpl w:val="EB3CFDD4"/>
    <w:styleLink w:val="Zaimportowanystyl3"/>
    <w:lvl w:ilvl="0" w:tplc="5BC6588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CE14D8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B562D54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D6BED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CE00F6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6C493C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70DA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5BAD92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64FF8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8AE037B"/>
    <w:multiLevelType w:val="hybridMultilevel"/>
    <w:tmpl w:val="7DEE7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30C2F"/>
    <w:multiLevelType w:val="hybridMultilevel"/>
    <w:tmpl w:val="46B60156"/>
    <w:lvl w:ilvl="0" w:tplc="E584A9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41AD6"/>
    <w:multiLevelType w:val="hybridMultilevel"/>
    <w:tmpl w:val="7B608F02"/>
    <w:styleLink w:val="Zaimportowanystyl2"/>
    <w:lvl w:ilvl="0" w:tplc="E85A83E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AC6D70E">
      <w:start w:val="1"/>
      <w:numFmt w:val="decimal"/>
      <w:lvlText w:val="%2."/>
      <w:lvlJc w:val="left"/>
      <w:pPr>
        <w:ind w:left="1146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0A1AC0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54EF40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4A665D6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7272CE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60742E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C79A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0FA25E4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C3E7D08"/>
    <w:multiLevelType w:val="hybridMultilevel"/>
    <w:tmpl w:val="8A06B214"/>
    <w:lvl w:ilvl="0" w:tplc="0415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1" w15:restartNumberingAfterBreak="0">
    <w:nsid w:val="62762582"/>
    <w:multiLevelType w:val="multilevel"/>
    <w:tmpl w:val="527CE39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lang w:val="x-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454" w:hanging="360"/>
      </w:pPr>
      <w:rPr>
        <w:rFonts w:hint="default"/>
        <w:color w:val="00000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908" w:hanging="720"/>
      </w:pPr>
      <w:rPr>
        <w:rFonts w:hint="default"/>
        <w:color w:val="00000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002" w:hanging="720"/>
      </w:pPr>
      <w:rPr>
        <w:rFonts w:hint="default"/>
        <w:color w:val="00000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456" w:hanging="1080"/>
      </w:pPr>
      <w:rPr>
        <w:rFonts w:hint="default"/>
        <w:color w:val="00000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50" w:hanging="1080"/>
      </w:pPr>
      <w:rPr>
        <w:rFonts w:hint="default"/>
        <w:color w:val="00000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004" w:hanging="1440"/>
      </w:pPr>
      <w:rPr>
        <w:rFonts w:hint="default"/>
        <w:color w:val="00000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6098" w:hanging="1440"/>
      </w:pPr>
      <w:rPr>
        <w:rFonts w:hint="default"/>
        <w:color w:val="00000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192" w:hanging="1440"/>
      </w:pPr>
      <w:rPr>
        <w:rFonts w:hint="default"/>
        <w:color w:val="000000"/>
        <w:lang w:val="x-none"/>
      </w:rPr>
    </w:lvl>
  </w:abstractNum>
  <w:abstractNum w:abstractNumId="32" w15:restartNumberingAfterBreak="0">
    <w:nsid w:val="677E2C12"/>
    <w:multiLevelType w:val="hybridMultilevel"/>
    <w:tmpl w:val="75E2CD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937267C"/>
    <w:multiLevelType w:val="hybridMultilevel"/>
    <w:tmpl w:val="1EFC26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ACE2DB4"/>
    <w:multiLevelType w:val="hybridMultilevel"/>
    <w:tmpl w:val="1A2C6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F724429"/>
    <w:multiLevelType w:val="hybridMultilevel"/>
    <w:tmpl w:val="24842A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F102B"/>
    <w:multiLevelType w:val="hybridMultilevel"/>
    <w:tmpl w:val="C9BE2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00BFB"/>
    <w:multiLevelType w:val="hybridMultilevel"/>
    <w:tmpl w:val="AFB0A696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4E37F4E"/>
    <w:multiLevelType w:val="hybridMultilevel"/>
    <w:tmpl w:val="40DA66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8099">
    <w:abstractNumId w:val="3"/>
  </w:num>
  <w:num w:numId="2" w16cid:durableId="138497569">
    <w:abstractNumId w:val="2"/>
  </w:num>
  <w:num w:numId="3" w16cid:durableId="1790011333">
    <w:abstractNumId w:val="9"/>
  </w:num>
  <w:num w:numId="4" w16cid:durableId="1398087448">
    <w:abstractNumId w:val="8"/>
  </w:num>
  <w:num w:numId="5" w16cid:durableId="72094485">
    <w:abstractNumId w:val="29"/>
  </w:num>
  <w:num w:numId="6" w16cid:durableId="1774667700">
    <w:abstractNumId w:val="26"/>
  </w:num>
  <w:num w:numId="7" w16cid:durableId="1501774103">
    <w:abstractNumId w:val="10"/>
  </w:num>
  <w:num w:numId="8" w16cid:durableId="1056706764">
    <w:abstractNumId w:val="14"/>
  </w:num>
  <w:num w:numId="9" w16cid:durableId="142351243">
    <w:abstractNumId w:val="19"/>
  </w:num>
  <w:num w:numId="10" w16cid:durableId="1089883773">
    <w:abstractNumId w:val="31"/>
  </w:num>
  <w:num w:numId="11" w16cid:durableId="1866671875">
    <w:abstractNumId w:val="36"/>
  </w:num>
  <w:num w:numId="12" w16cid:durableId="107086325">
    <w:abstractNumId w:val="35"/>
  </w:num>
  <w:num w:numId="13" w16cid:durableId="1904095749">
    <w:abstractNumId w:val="18"/>
  </w:num>
  <w:num w:numId="14" w16cid:durableId="714081723">
    <w:abstractNumId w:val="38"/>
  </w:num>
  <w:num w:numId="15" w16cid:durableId="472695">
    <w:abstractNumId w:val="15"/>
  </w:num>
  <w:num w:numId="16" w16cid:durableId="302538287">
    <w:abstractNumId w:val="12"/>
  </w:num>
  <w:num w:numId="17" w16cid:durableId="867984579">
    <w:abstractNumId w:val="33"/>
  </w:num>
  <w:num w:numId="18" w16cid:durableId="1097211157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7699451">
    <w:abstractNumId w:val="6"/>
  </w:num>
  <w:num w:numId="20" w16cid:durableId="499128119">
    <w:abstractNumId w:val="22"/>
  </w:num>
  <w:num w:numId="21" w16cid:durableId="39671470">
    <w:abstractNumId w:val="32"/>
  </w:num>
  <w:num w:numId="22" w16cid:durableId="776826358">
    <w:abstractNumId w:val="17"/>
  </w:num>
  <w:num w:numId="23" w16cid:durableId="579674943">
    <w:abstractNumId w:val="13"/>
  </w:num>
  <w:num w:numId="24" w16cid:durableId="1124343775">
    <w:abstractNumId w:val="25"/>
  </w:num>
  <w:num w:numId="25" w16cid:durableId="615020367">
    <w:abstractNumId w:val="30"/>
  </w:num>
  <w:num w:numId="26" w16cid:durableId="674646464">
    <w:abstractNumId w:val="24"/>
  </w:num>
  <w:num w:numId="27" w16cid:durableId="42288584">
    <w:abstractNumId w:val="27"/>
  </w:num>
  <w:num w:numId="28" w16cid:durableId="335428417">
    <w:abstractNumId w:val="34"/>
  </w:num>
  <w:num w:numId="29" w16cid:durableId="1868325681">
    <w:abstractNumId w:val="16"/>
  </w:num>
  <w:num w:numId="30" w16cid:durableId="2095780202">
    <w:abstractNumId w:val="7"/>
  </w:num>
  <w:num w:numId="31" w16cid:durableId="135027559">
    <w:abstractNumId w:val="23"/>
  </w:num>
  <w:num w:numId="32" w16cid:durableId="1946501134">
    <w:abstractNumId w:val="28"/>
  </w:num>
  <w:num w:numId="33" w16cid:durableId="2019772688">
    <w:abstractNumId w:val="37"/>
  </w:num>
  <w:num w:numId="34" w16cid:durableId="13904196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06006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1154307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00"/>
    <w:rsid w:val="0000579E"/>
    <w:rsid w:val="0001021A"/>
    <w:rsid w:val="000111F1"/>
    <w:rsid w:val="00014875"/>
    <w:rsid w:val="0002099A"/>
    <w:rsid w:val="00022A75"/>
    <w:rsid w:val="000231DE"/>
    <w:rsid w:val="0002364F"/>
    <w:rsid w:val="00024719"/>
    <w:rsid w:val="00025609"/>
    <w:rsid w:val="00025E44"/>
    <w:rsid w:val="0003499E"/>
    <w:rsid w:val="0003542A"/>
    <w:rsid w:val="00035F87"/>
    <w:rsid w:val="00036D3A"/>
    <w:rsid w:val="00047792"/>
    <w:rsid w:val="00052E36"/>
    <w:rsid w:val="000534FB"/>
    <w:rsid w:val="000542A1"/>
    <w:rsid w:val="000542F9"/>
    <w:rsid w:val="0005618C"/>
    <w:rsid w:val="0005720F"/>
    <w:rsid w:val="0006039D"/>
    <w:rsid w:val="00060C10"/>
    <w:rsid w:val="00065889"/>
    <w:rsid w:val="00066F44"/>
    <w:rsid w:val="00070920"/>
    <w:rsid w:val="00074C3C"/>
    <w:rsid w:val="00076864"/>
    <w:rsid w:val="00083169"/>
    <w:rsid w:val="00086555"/>
    <w:rsid w:val="0008685F"/>
    <w:rsid w:val="000907E5"/>
    <w:rsid w:val="00091154"/>
    <w:rsid w:val="00092810"/>
    <w:rsid w:val="00092BEF"/>
    <w:rsid w:val="000963F8"/>
    <w:rsid w:val="000977E5"/>
    <w:rsid w:val="000A0EEF"/>
    <w:rsid w:val="000A3400"/>
    <w:rsid w:val="000A7F09"/>
    <w:rsid w:val="000B3B4D"/>
    <w:rsid w:val="000C3A30"/>
    <w:rsid w:val="000C4397"/>
    <w:rsid w:val="000D57ED"/>
    <w:rsid w:val="000D6401"/>
    <w:rsid w:val="000D6A74"/>
    <w:rsid w:val="000E3F17"/>
    <w:rsid w:val="000E4DE8"/>
    <w:rsid w:val="000E6E9A"/>
    <w:rsid w:val="000F0061"/>
    <w:rsid w:val="000F2E45"/>
    <w:rsid w:val="000F33A2"/>
    <w:rsid w:val="000F4F32"/>
    <w:rsid w:val="001007F6"/>
    <w:rsid w:val="00100EB0"/>
    <w:rsid w:val="0010233D"/>
    <w:rsid w:val="001116E8"/>
    <w:rsid w:val="00111C0D"/>
    <w:rsid w:val="00112896"/>
    <w:rsid w:val="00113A40"/>
    <w:rsid w:val="0011415A"/>
    <w:rsid w:val="0012466E"/>
    <w:rsid w:val="00124C1F"/>
    <w:rsid w:val="00124C83"/>
    <w:rsid w:val="00127CA8"/>
    <w:rsid w:val="0013034E"/>
    <w:rsid w:val="00130903"/>
    <w:rsid w:val="00131DE0"/>
    <w:rsid w:val="00132AB4"/>
    <w:rsid w:val="00137EBB"/>
    <w:rsid w:val="00142A1B"/>
    <w:rsid w:val="00142B62"/>
    <w:rsid w:val="001460E6"/>
    <w:rsid w:val="0014686E"/>
    <w:rsid w:val="00147762"/>
    <w:rsid w:val="001504F9"/>
    <w:rsid w:val="00151EBF"/>
    <w:rsid w:val="00151F1F"/>
    <w:rsid w:val="001520E4"/>
    <w:rsid w:val="00157879"/>
    <w:rsid w:val="00160A16"/>
    <w:rsid w:val="0016132D"/>
    <w:rsid w:val="00162A8B"/>
    <w:rsid w:val="00163646"/>
    <w:rsid w:val="00164324"/>
    <w:rsid w:val="00171447"/>
    <w:rsid w:val="00172105"/>
    <w:rsid w:val="001762D4"/>
    <w:rsid w:val="00176C43"/>
    <w:rsid w:val="00177654"/>
    <w:rsid w:val="00184124"/>
    <w:rsid w:val="00184630"/>
    <w:rsid w:val="00185B9D"/>
    <w:rsid w:val="00186779"/>
    <w:rsid w:val="001901C3"/>
    <w:rsid w:val="00192DD5"/>
    <w:rsid w:val="001971B5"/>
    <w:rsid w:val="001A0B93"/>
    <w:rsid w:val="001A43B1"/>
    <w:rsid w:val="001A553A"/>
    <w:rsid w:val="001A74BE"/>
    <w:rsid w:val="001A77A3"/>
    <w:rsid w:val="001B1EC0"/>
    <w:rsid w:val="001B46E7"/>
    <w:rsid w:val="001B6EC7"/>
    <w:rsid w:val="001C1C99"/>
    <w:rsid w:val="001C2BA4"/>
    <w:rsid w:val="001C506B"/>
    <w:rsid w:val="001C71E8"/>
    <w:rsid w:val="001D22AF"/>
    <w:rsid w:val="001D7EF7"/>
    <w:rsid w:val="001E301A"/>
    <w:rsid w:val="001E6AE7"/>
    <w:rsid w:val="001F0790"/>
    <w:rsid w:val="00200D82"/>
    <w:rsid w:val="0020598B"/>
    <w:rsid w:val="00206F4C"/>
    <w:rsid w:val="00214EB1"/>
    <w:rsid w:val="002154EC"/>
    <w:rsid w:val="00223F7B"/>
    <w:rsid w:val="002251A8"/>
    <w:rsid w:val="00232DDE"/>
    <w:rsid w:val="00243E03"/>
    <w:rsid w:val="002479FF"/>
    <w:rsid w:val="00250F8D"/>
    <w:rsid w:val="00256940"/>
    <w:rsid w:val="002608D1"/>
    <w:rsid w:val="0026161F"/>
    <w:rsid w:val="0026289D"/>
    <w:rsid w:val="00265245"/>
    <w:rsid w:val="00265287"/>
    <w:rsid w:val="00266127"/>
    <w:rsid w:val="00266FD1"/>
    <w:rsid w:val="00272715"/>
    <w:rsid w:val="00272F0E"/>
    <w:rsid w:val="00275071"/>
    <w:rsid w:val="0027671E"/>
    <w:rsid w:val="00284693"/>
    <w:rsid w:val="00284C33"/>
    <w:rsid w:val="00284DAA"/>
    <w:rsid w:val="00290BC2"/>
    <w:rsid w:val="00290C02"/>
    <w:rsid w:val="002938A2"/>
    <w:rsid w:val="002A0B29"/>
    <w:rsid w:val="002A2A3B"/>
    <w:rsid w:val="002A511D"/>
    <w:rsid w:val="002B0F0F"/>
    <w:rsid w:val="002B3A89"/>
    <w:rsid w:val="002B4C0D"/>
    <w:rsid w:val="002C24D1"/>
    <w:rsid w:val="002C3158"/>
    <w:rsid w:val="002C69CA"/>
    <w:rsid w:val="002C73B6"/>
    <w:rsid w:val="002C77D4"/>
    <w:rsid w:val="002D0953"/>
    <w:rsid w:val="002D118A"/>
    <w:rsid w:val="002D1C9E"/>
    <w:rsid w:val="002D302D"/>
    <w:rsid w:val="002E1307"/>
    <w:rsid w:val="002E13F9"/>
    <w:rsid w:val="002F0ECD"/>
    <w:rsid w:val="002F260E"/>
    <w:rsid w:val="002F40E9"/>
    <w:rsid w:val="002F7E16"/>
    <w:rsid w:val="003058BE"/>
    <w:rsid w:val="00306205"/>
    <w:rsid w:val="00310F74"/>
    <w:rsid w:val="00313AF8"/>
    <w:rsid w:val="00322981"/>
    <w:rsid w:val="00324A8D"/>
    <w:rsid w:val="0032724F"/>
    <w:rsid w:val="00330983"/>
    <w:rsid w:val="00332850"/>
    <w:rsid w:val="00335226"/>
    <w:rsid w:val="00335FBD"/>
    <w:rsid w:val="00342747"/>
    <w:rsid w:val="0034286D"/>
    <w:rsid w:val="00342E1B"/>
    <w:rsid w:val="0034338C"/>
    <w:rsid w:val="00343BFD"/>
    <w:rsid w:val="00343E02"/>
    <w:rsid w:val="003443A3"/>
    <w:rsid w:val="003476CC"/>
    <w:rsid w:val="0035383E"/>
    <w:rsid w:val="00353F2B"/>
    <w:rsid w:val="003606F4"/>
    <w:rsid w:val="00361B14"/>
    <w:rsid w:val="00363A04"/>
    <w:rsid w:val="00367882"/>
    <w:rsid w:val="00372032"/>
    <w:rsid w:val="00373191"/>
    <w:rsid w:val="003769C6"/>
    <w:rsid w:val="00382E29"/>
    <w:rsid w:val="00382EAA"/>
    <w:rsid w:val="003878DF"/>
    <w:rsid w:val="00393A52"/>
    <w:rsid w:val="0039597D"/>
    <w:rsid w:val="00396701"/>
    <w:rsid w:val="003A18F4"/>
    <w:rsid w:val="003A5CCE"/>
    <w:rsid w:val="003B0372"/>
    <w:rsid w:val="003B08E1"/>
    <w:rsid w:val="003B2DEB"/>
    <w:rsid w:val="003C57BA"/>
    <w:rsid w:val="003C5F3C"/>
    <w:rsid w:val="003D1CF7"/>
    <w:rsid w:val="003D4946"/>
    <w:rsid w:val="003D73D1"/>
    <w:rsid w:val="003E2CF6"/>
    <w:rsid w:val="003E361E"/>
    <w:rsid w:val="003E3A00"/>
    <w:rsid w:val="003E43FF"/>
    <w:rsid w:val="003E6850"/>
    <w:rsid w:val="00400AE3"/>
    <w:rsid w:val="00406D82"/>
    <w:rsid w:val="00407178"/>
    <w:rsid w:val="004105EC"/>
    <w:rsid w:val="0041276F"/>
    <w:rsid w:val="004245F9"/>
    <w:rsid w:val="00424CBC"/>
    <w:rsid w:val="004271E4"/>
    <w:rsid w:val="0042729F"/>
    <w:rsid w:val="004313FC"/>
    <w:rsid w:val="00435747"/>
    <w:rsid w:val="00435C75"/>
    <w:rsid w:val="0044026B"/>
    <w:rsid w:val="004434D8"/>
    <w:rsid w:val="00445B9F"/>
    <w:rsid w:val="00450118"/>
    <w:rsid w:val="00457144"/>
    <w:rsid w:val="00464D3E"/>
    <w:rsid w:val="0046611C"/>
    <w:rsid w:val="00467F3D"/>
    <w:rsid w:val="004715E7"/>
    <w:rsid w:val="004725AD"/>
    <w:rsid w:val="004742DC"/>
    <w:rsid w:val="004751B6"/>
    <w:rsid w:val="00477123"/>
    <w:rsid w:val="00482C61"/>
    <w:rsid w:val="00485100"/>
    <w:rsid w:val="00485528"/>
    <w:rsid w:val="00490613"/>
    <w:rsid w:val="00492B8D"/>
    <w:rsid w:val="00494AFC"/>
    <w:rsid w:val="00496CCD"/>
    <w:rsid w:val="00496D39"/>
    <w:rsid w:val="004A4866"/>
    <w:rsid w:val="004B0204"/>
    <w:rsid w:val="004B02CC"/>
    <w:rsid w:val="004B058C"/>
    <w:rsid w:val="004B0836"/>
    <w:rsid w:val="004B1B9A"/>
    <w:rsid w:val="004B2D08"/>
    <w:rsid w:val="004B3E91"/>
    <w:rsid w:val="004B4C1E"/>
    <w:rsid w:val="004C1427"/>
    <w:rsid w:val="004C3DDD"/>
    <w:rsid w:val="004D1FE0"/>
    <w:rsid w:val="004D2153"/>
    <w:rsid w:val="004D2E83"/>
    <w:rsid w:val="004D5EA8"/>
    <w:rsid w:val="004E13CF"/>
    <w:rsid w:val="004E1C17"/>
    <w:rsid w:val="004E3636"/>
    <w:rsid w:val="004F088F"/>
    <w:rsid w:val="004F0936"/>
    <w:rsid w:val="004F516A"/>
    <w:rsid w:val="005025FB"/>
    <w:rsid w:val="00504D68"/>
    <w:rsid w:val="005107E2"/>
    <w:rsid w:val="0051098C"/>
    <w:rsid w:val="005116E9"/>
    <w:rsid w:val="0051364E"/>
    <w:rsid w:val="00513FF6"/>
    <w:rsid w:val="00516ACF"/>
    <w:rsid w:val="00522E8B"/>
    <w:rsid w:val="0053115C"/>
    <w:rsid w:val="00531948"/>
    <w:rsid w:val="00537333"/>
    <w:rsid w:val="00543942"/>
    <w:rsid w:val="0054709E"/>
    <w:rsid w:val="00550961"/>
    <w:rsid w:val="00553079"/>
    <w:rsid w:val="005534BB"/>
    <w:rsid w:val="005537D6"/>
    <w:rsid w:val="005553D3"/>
    <w:rsid w:val="00556C01"/>
    <w:rsid w:val="00560C8B"/>
    <w:rsid w:val="00563BA0"/>
    <w:rsid w:val="00563D81"/>
    <w:rsid w:val="005645E3"/>
    <w:rsid w:val="00566C0F"/>
    <w:rsid w:val="00570EAD"/>
    <w:rsid w:val="005720AA"/>
    <w:rsid w:val="00573AE3"/>
    <w:rsid w:val="005800AE"/>
    <w:rsid w:val="00582FC1"/>
    <w:rsid w:val="00584C13"/>
    <w:rsid w:val="005871F8"/>
    <w:rsid w:val="005877D6"/>
    <w:rsid w:val="005917B6"/>
    <w:rsid w:val="005926BD"/>
    <w:rsid w:val="005962A2"/>
    <w:rsid w:val="005970EC"/>
    <w:rsid w:val="00597404"/>
    <w:rsid w:val="005A076C"/>
    <w:rsid w:val="005A22AC"/>
    <w:rsid w:val="005B3084"/>
    <w:rsid w:val="005B40BA"/>
    <w:rsid w:val="005B443E"/>
    <w:rsid w:val="005B4747"/>
    <w:rsid w:val="005B57CB"/>
    <w:rsid w:val="005B5B15"/>
    <w:rsid w:val="005C068C"/>
    <w:rsid w:val="005C14AA"/>
    <w:rsid w:val="005D29CA"/>
    <w:rsid w:val="005D3864"/>
    <w:rsid w:val="005D6106"/>
    <w:rsid w:val="005E0BF8"/>
    <w:rsid w:val="005E1A0B"/>
    <w:rsid w:val="005E1EC5"/>
    <w:rsid w:val="005F32EC"/>
    <w:rsid w:val="00600D13"/>
    <w:rsid w:val="00601C29"/>
    <w:rsid w:val="006037C0"/>
    <w:rsid w:val="0061109B"/>
    <w:rsid w:val="00620A85"/>
    <w:rsid w:val="00620F8A"/>
    <w:rsid w:val="00623024"/>
    <w:rsid w:val="006237B3"/>
    <w:rsid w:val="006303BE"/>
    <w:rsid w:val="006315A1"/>
    <w:rsid w:val="006340FA"/>
    <w:rsid w:val="00634D8D"/>
    <w:rsid w:val="006362C8"/>
    <w:rsid w:val="006372B7"/>
    <w:rsid w:val="00640E8C"/>
    <w:rsid w:val="00643C27"/>
    <w:rsid w:val="00644FB1"/>
    <w:rsid w:val="00647411"/>
    <w:rsid w:val="006507C1"/>
    <w:rsid w:val="006526E4"/>
    <w:rsid w:val="006560C4"/>
    <w:rsid w:val="00656113"/>
    <w:rsid w:val="00660750"/>
    <w:rsid w:val="00664D3E"/>
    <w:rsid w:val="0067047D"/>
    <w:rsid w:val="00684237"/>
    <w:rsid w:val="00684E18"/>
    <w:rsid w:val="00686581"/>
    <w:rsid w:val="00693F67"/>
    <w:rsid w:val="006949D6"/>
    <w:rsid w:val="00695D3F"/>
    <w:rsid w:val="00696D0F"/>
    <w:rsid w:val="006973D4"/>
    <w:rsid w:val="006A2DC3"/>
    <w:rsid w:val="006A3A25"/>
    <w:rsid w:val="006A3A66"/>
    <w:rsid w:val="006B2596"/>
    <w:rsid w:val="006B304F"/>
    <w:rsid w:val="006B409A"/>
    <w:rsid w:val="006B518D"/>
    <w:rsid w:val="006B6C07"/>
    <w:rsid w:val="006C0A83"/>
    <w:rsid w:val="006C153B"/>
    <w:rsid w:val="006C3318"/>
    <w:rsid w:val="006C653E"/>
    <w:rsid w:val="006C7CD3"/>
    <w:rsid w:val="006D1FCF"/>
    <w:rsid w:val="006D273D"/>
    <w:rsid w:val="006E4FB6"/>
    <w:rsid w:val="006E65D6"/>
    <w:rsid w:val="006F08DB"/>
    <w:rsid w:val="006F1801"/>
    <w:rsid w:val="006F1B6E"/>
    <w:rsid w:val="006F2D1A"/>
    <w:rsid w:val="006F2E63"/>
    <w:rsid w:val="00700376"/>
    <w:rsid w:val="00700853"/>
    <w:rsid w:val="00703501"/>
    <w:rsid w:val="007048D4"/>
    <w:rsid w:val="00704E0D"/>
    <w:rsid w:val="00705C06"/>
    <w:rsid w:val="00707495"/>
    <w:rsid w:val="007113DA"/>
    <w:rsid w:val="00721DBE"/>
    <w:rsid w:val="00725B0B"/>
    <w:rsid w:val="00726EAC"/>
    <w:rsid w:val="00732D80"/>
    <w:rsid w:val="0073423F"/>
    <w:rsid w:val="00735F63"/>
    <w:rsid w:val="00736B8B"/>
    <w:rsid w:val="00736F24"/>
    <w:rsid w:val="00736FDB"/>
    <w:rsid w:val="0074716F"/>
    <w:rsid w:val="00751992"/>
    <w:rsid w:val="007620DF"/>
    <w:rsid w:val="00762852"/>
    <w:rsid w:val="0076536B"/>
    <w:rsid w:val="00770ADC"/>
    <w:rsid w:val="0077365F"/>
    <w:rsid w:val="007763A6"/>
    <w:rsid w:val="00783E6F"/>
    <w:rsid w:val="00786B43"/>
    <w:rsid w:val="00791D69"/>
    <w:rsid w:val="00791F79"/>
    <w:rsid w:val="00796FCE"/>
    <w:rsid w:val="007970E2"/>
    <w:rsid w:val="00797D08"/>
    <w:rsid w:val="007A0578"/>
    <w:rsid w:val="007A0854"/>
    <w:rsid w:val="007A0B12"/>
    <w:rsid w:val="007A326F"/>
    <w:rsid w:val="007A4B27"/>
    <w:rsid w:val="007B0607"/>
    <w:rsid w:val="007B2025"/>
    <w:rsid w:val="007B35DA"/>
    <w:rsid w:val="007B4C92"/>
    <w:rsid w:val="007B5DBD"/>
    <w:rsid w:val="007B7AB6"/>
    <w:rsid w:val="007C126E"/>
    <w:rsid w:val="007C1D60"/>
    <w:rsid w:val="007C4F9E"/>
    <w:rsid w:val="007C7445"/>
    <w:rsid w:val="007D1B96"/>
    <w:rsid w:val="007D2D65"/>
    <w:rsid w:val="007D6389"/>
    <w:rsid w:val="007E080A"/>
    <w:rsid w:val="007E6A8E"/>
    <w:rsid w:val="007F1EA6"/>
    <w:rsid w:val="008031C3"/>
    <w:rsid w:val="008067CA"/>
    <w:rsid w:val="00806A4C"/>
    <w:rsid w:val="00806E31"/>
    <w:rsid w:val="00811084"/>
    <w:rsid w:val="00812E8E"/>
    <w:rsid w:val="0081588A"/>
    <w:rsid w:val="00815B1E"/>
    <w:rsid w:val="00816133"/>
    <w:rsid w:val="008202E6"/>
    <w:rsid w:val="008276D3"/>
    <w:rsid w:val="008277D6"/>
    <w:rsid w:val="008321C9"/>
    <w:rsid w:val="0083280A"/>
    <w:rsid w:val="00834CE6"/>
    <w:rsid w:val="00835D3B"/>
    <w:rsid w:val="008440AD"/>
    <w:rsid w:val="00846B71"/>
    <w:rsid w:val="008524F5"/>
    <w:rsid w:val="0085556B"/>
    <w:rsid w:val="00860F96"/>
    <w:rsid w:val="00864E6E"/>
    <w:rsid w:val="00865022"/>
    <w:rsid w:val="00870F5D"/>
    <w:rsid w:val="00871FA4"/>
    <w:rsid w:val="00872A01"/>
    <w:rsid w:val="008730FB"/>
    <w:rsid w:val="00876086"/>
    <w:rsid w:val="00882055"/>
    <w:rsid w:val="008821B4"/>
    <w:rsid w:val="00890E86"/>
    <w:rsid w:val="00893457"/>
    <w:rsid w:val="008939CC"/>
    <w:rsid w:val="00895434"/>
    <w:rsid w:val="008964CA"/>
    <w:rsid w:val="008A4DC5"/>
    <w:rsid w:val="008B002F"/>
    <w:rsid w:val="008B0DA4"/>
    <w:rsid w:val="008B0F6A"/>
    <w:rsid w:val="008B4F22"/>
    <w:rsid w:val="008B5F10"/>
    <w:rsid w:val="008B71F0"/>
    <w:rsid w:val="008C4A4A"/>
    <w:rsid w:val="008D1ECE"/>
    <w:rsid w:val="008D4DB0"/>
    <w:rsid w:val="008D5A29"/>
    <w:rsid w:val="008D648B"/>
    <w:rsid w:val="008D6C90"/>
    <w:rsid w:val="008E0DED"/>
    <w:rsid w:val="008E318E"/>
    <w:rsid w:val="008E5789"/>
    <w:rsid w:val="008E6AC7"/>
    <w:rsid w:val="008E6D91"/>
    <w:rsid w:val="008E7B81"/>
    <w:rsid w:val="008F0572"/>
    <w:rsid w:val="008F0853"/>
    <w:rsid w:val="008F0A6C"/>
    <w:rsid w:val="008F1B9A"/>
    <w:rsid w:val="008F7169"/>
    <w:rsid w:val="009036D8"/>
    <w:rsid w:val="00903C30"/>
    <w:rsid w:val="00905E01"/>
    <w:rsid w:val="009102CB"/>
    <w:rsid w:val="009103EA"/>
    <w:rsid w:val="009138F2"/>
    <w:rsid w:val="009139DA"/>
    <w:rsid w:val="00914A1B"/>
    <w:rsid w:val="009156A7"/>
    <w:rsid w:val="0091635A"/>
    <w:rsid w:val="00920308"/>
    <w:rsid w:val="0092031F"/>
    <w:rsid w:val="009248DC"/>
    <w:rsid w:val="00924E79"/>
    <w:rsid w:val="009327ED"/>
    <w:rsid w:val="00933AA1"/>
    <w:rsid w:val="00934442"/>
    <w:rsid w:val="0093513F"/>
    <w:rsid w:val="0093735F"/>
    <w:rsid w:val="00943D8B"/>
    <w:rsid w:val="00946B47"/>
    <w:rsid w:val="00946B77"/>
    <w:rsid w:val="0095218F"/>
    <w:rsid w:val="009521BB"/>
    <w:rsid w:val="0095251D"/>
    <w:rsid w:val="009557D7"/>
    <w:rsid w:val="00957A23"/>
    <w:rsid w:val="0096305D"/>
    <w:rsid w:val="0096434C"/>
    <w:rsid w:val="00964A07"/>
    <w:rsid w:val="00966C3E"/>
    <w:rsid w:val="00966EC6"/>
    <w:rsid w:val="0097026B"/>
    <w:rsid w:val="00971BF0"/>
    <w:rsid w:val="009739E5"/>
    <w:rsid w:val="009744C6"/>
    <w:rsid w:val="00975597"/>
    <w:rsid w:val="00975B5C"/>
    <w:rsid w:val="00976B6B"/>
    <w:rsid w:val="00977814"/>
    <w:rsid w:val="00980EC3"/>
    <w:rsid w:val="00993B3C"/>
    <w:rsid w:val="00996829"/>
    <w:rsid w:val="009A03CF"/>
    <w:rsid w:val="009A0481"/>
    <w:rsid w:val="009A11BA"/>
    <w:rsid w:val="009A264C"/>
    <w:rsid w:val="009A278F"/>
    <w:rsid w:val="009B08D2"/>
    <w:rsid w:val="009B0A7D"/>
    <w:rsid w:val="009B54D2"/>
    <w:rsid w:val="009B6165"/>
    <w:rsid w:val="009B64E2"/>
    <w:rsid w:val="009C7756"/>
    <w:rsid w:val="009D1F60"/>
    <w:rsid w:val="009D625A"/>
    <w:rsid w:val="009D64B5"/>
    <w:rsid w:val="009E2D28"/>
    <w:rsid w:val="009F0B29"/>
    <w:rsid w:val="009F25AF"/>
    <w:rsid w:val="009F5895"/>
    <w:rsid w:val="009F590A"/>
    <w:rsid w:val="009F5965"/>
    <w:rsid w:val="009F59AF"/>
    <w:rsid w:val="00A00D3A"/>
    <w:rsid w:val="00A01902"/>
    <w:rsid w:val="00A026D9"/>
    <w:rsid w:val="00A03157"/>
    <w:rsid w:val="00A07825"/>
    <w:rsid w:val="00A11372"/>
    <w:rsid w:val="00A15AA6"/>
    <w:rsid w:val="00A16F27"/>
    <w:rsid w:val="00A23E73"/>
    <w:rsid w:val="00A25750"/>
    <w:rsid w:val="00A271E6"/>
    <w:rsid w:val="00A310EF"/>
    <w:rsid w:val="00A32601"/>
    <w:rsid w:val="00A3365A"/>
    <w:rsid w:val="00A33DDA"/>
    <w:rsid w:val="00A35A29"/>
    <w:rsid w:val="00A40D6D"/>
    <w:rsid w:val="00A4652B"/>
    <w:rsid w:val="00A55549"/>
    <w:rsid w:val="00A557F9"/>
    <w:rsid w:val="00A57AD2"/>
    <w:rsid w:val="00A60C7B"/>
    <w:rsid w:val="00A65D84"/>
    <w:rsid w:val="00A67D78"/>
    <w:rsid w:val="00A773A6"/>
    <w:rsid w:val="00A83E73"/>
    <w:rsid w:val="00A91447"/>
    <w:rsid w:val="00A9391B"/>
    <w:rsid w:val="00A93C36"/>
    <w:rsid w:val="00A958A6"/>
    <w:rsid w:val="00A9655F"/>
    <w:rsid w:val="00AA1919"/>
    <w:rsid w:val="00AA2709"/>
    <w:rsid w:val="00AA2B53"/>
    <w:rsid w:val="00AA2D6D"/>
    <w:rsid w:val="00AA2FE8"/>
    <w:rsid w:val="00AB047F"/>
    <w:rsid w:val="00AB2739"/>
    <w:rsid w:val="00AC0679"/>
    <w:rsid w:val="00AC3973"/>
    <w:rsid w:val="00AC3F5B"/>
    <w:rsid w:val="00AC5589"/>
    <w:rsid w:val="00AC7630"/>
    <w:rsid w:val="00AD028D"/>
    <w:rsid w:val="00AD0F85"/>
    <w:rsid w:val="00AD130F"/>
    <w:rsid w:val="00AD41CB"/>
    <w:rsid w:val="00AD613A"/>
    <w:rsid w:val="00AE0B96"/>
    <w:rsid w:val="00AE0D45"/>
    <w:rsid w:val="00AE1565"/>
    <w:rsid w:val="00AE2434"/>
    <w:rsid w:val="00AE6679"/>
    <w:rsid w:val="00AF0DC2"/>
    <w:rsid w:val="00AF18EF"/>
    <w:rsid w:val="00AF2B73"/>
    <w:rsid w:val="00AF359A"/>
    <w:rsid w:val="00AF4A5C"/>
    <w:rsid w:val="00AF585C"/>
    <w:rsid w:val="00AF7675"/>
    <w:rsid w:val="00B04155"/>
    <w:rsid w:val="00B075B4"/>
    <w:rsid w:val="00B10F76"/>
    <w:rsid w:val="00B154E3"/>
    <w:rsid w:val="00B22CE8"/>
    <w:rsid w:val="00B23759"/>
    <w:rsid w:val="00B25D7E"/>
    <w:rsid w:val="00B312C8"/>
    <w:rsid w:val="00B42C17"/>
    <w:rsid w:val="00B46070"/>
    <w:rsid w:val="00B50187"/>
    <w:rsid w:val="00B50CC7"/>
    <w:rsid w:val="00B54938"/>
    <w:rsid w:val="00B605CB"/>
    <w:rsid w:val="00B607AE"/>
    <w:rsid w:val="00B619E0"/>
    <w:rsid w:val="00B638DE"/>
    <w:rsid w:val="00B64D45"/>
    <w:rsid w:val="00B669BC"/>
    <w:rsid w:val="00B709C5"/>
    <w:rsid w:val="00B718F3"/>
    <w:rsid w:val="00B726C7"/>
    <w:rsid w:val="00B74FDC"/>
    <w:rsid w:val="00B80F30"/>
    <w:rsid w:val="00B8700E"/>
    <w:rsid w:val="00B91615"/>
    <w:rsid w:val="00B9280D"/>
    <w:rsid w:val="00B9408E"/>
    <w:rsid w:val="00BA095E"/>
    <w:rsid w:val="00BA0B5D"/>
    <w:rsid w:val="00BA111D"/>
    <w:rsid w:val="00BA17FE"/>
    <w:rsid w:val="00BA44F0"/>
    <w:rsid w:val="00BA4601"/>
    <w:rsid w:val="00BA7ECB"/>
    <w:rsid w:val="00BB3140"/>
    <w:rsid w:val="00BB5BF0"/>
    <w:rsid w:val="00BC4543"/>
    <w:rsid w:val="00BC5544"/>
    <w:rsid w:val="00BC5940"/>
    <w:rsid w:val="00BD11AB"/>
    <w:rsid w:val="00BD3728"/>
    <w:rsid w:val="00BD6D46"/>
    <w:rsid w:val="00BD7738"/>
    <w:rsid w:val="00BE0490"/>
    <w:rsid w:val="00BE287E"/>
    <w:rsid w:val="00BF32F7"/>
    <w:rsid w:val="00BF38AC"/>
    <w:rsid w:val="00BF407F"/>
    <w:rsid w:val="00BF4E5D"/>
    <w:rsid w:val="00C003D0"/>
    <w:rsid w:val="00C013E6"/>
    <w:rsid w:val="00C014C2"/>
    <w:rsid w:val="00C050D2"/>
    <w:rsid w:val="00C06B0F"/>
    <w:rsid w:val="00C073FC"/>
    <w:rsid w:val="00C07461"/>
    <w:rsid w:val="00C12509"/>
    <w:rsid w:val="00C15CEC"/>
    <w:rsid w:val="00C16022"/>
    <w:rsid w:val="00C202A5"/>
    <w:rsid w:val="00C250B3"/>
    <w:rsid w:val="00C26B74"/>
    <w:rsid w:val="00C272CB"/>
    <w:rsid w:val="00C3087F"/>
    <w:rsid w:val="00C33EB2"/>
    <w:rsid w:val="00C34466"/>
    <w:rsid w:val="00C348B0"/>
    <w:rsid w:val="00C35EE7"/>
    <w:rsid w:val="00C36273"/>
    <w:rsid w:val="00C41E9A"/>
    <w:rsid w:val="00C43BB4"/>
    <w:rsid w:val="00C440FB"/>
    <w:rsid w:val="00C46918"/>
    <w:rsid w:val="00C55EDA"/>
    <w:rsid w:val="00C560EC"/>
    <w:rsid w:val="00C575E2"/>
    <w:rsid w:val="00C57E3A"/>
    <w:rsid w:val="00C63591"/>
    <w:rsid w:val="00C63845"/>
    <w:rsid w:val="00C63868"/>
    <w:rsid w:val="00C64F09"/>
    <w:rsid w:val="00C66504"/>
    <w:rsid w:val="00C67C72"/>
    <w:rsid w:val="00C70184"/>
    <w:rsid w:val="00C86D71"/>
    <w:rsid w:val="00C90AE2"/>
    <w:rsid w:val="00C93341"/>
    <w:rsid w:val="00CA0417"/>
    <w:rsid w:val="00CA2759"/>
    <w:rsid w:val="00CA2C67"/>
    <w:rsid w:val="00CA5573"/>
    <w:rsid w:val="00CA6BFC"/>
    <w:rsid w:val="00CA7A2C"/>
    <w:rsid w:val="00CB1730"/>
    <w:rsid w:val="00CB5C6A"/>
    <w:rsid w:val="00CB6865"/>
    <w:rsid w:val="00CB73AB"/>
    <w:rsid w:val="00CC0DBB"/>
    <w:rsid w:val="00CC12CF"/>
    <w:rsid w:val="00CC2069"/>
    <w:rsid w:val="00CC453C"/>
    <w:rsid w:val="00CC5243"/>
    <w:rsid w:val="00CC5493"/>
    <w:rsid w:val="00CC66F0"/>
    <w:rsid w:val="00CD439F"/>
    <w:rsid w:val="00CD4A80"/>
    <w:rsid w:val="00CD5AEB"/>
    <w:rsid w:val="00CD7AD3"/>
    <w:rsid w:val="00CD7B39"/>
    <w:rsid w:val="00CD7C8E"/>
    <w:rsid w:val="00CE196D"/>
    <w:rsid w:val="00CE34A4"/>
    <w:rsid w:val="00CE565F"/>
    <w:rsid w:val="00CE6517"/>
    <w:rsid w:val="00CE69A0"/>
    <w:rsid w:val="00CE6E10"/>
    <w:rsid w:val="00CE7FAE"/>
    <w:rsid w:val="00CF0467"/>
    <w:rsid w:val="00CF11BF"/>
    <w:rsid w:val="00CF3117"/>
    <w:rsid w:val="00CF3723"/>
    <w:rsid w:val="00CF568C"/>
    <w:rsid w:val="00CF7C2D"/>
    <w:rsid w:val="00D01D4E"/>
    <w:rsid w:val="00D0648A"/>
    <w:rsid w:val="00D064D2"/>
    <w:rsid w:val="00D070ED"/>
    <w:rsid w:val="00D07C86"/>
    <w:rsid w:val="00D104AE"/>
    <w:rsid w:val="00D12D21"/>
    <w:rsid w:val="00D13169"/>
    <w:rsid w:val="00D16F8F"/>
    <w:rsid w:val="00D21564"/>
    <w:rsid w:val="00D2609C"/>
    <w:rsid w:val="00D27906"/>
    <w:rsid w:val="00D30CF2"/>
    <w:rsid w:val="00D3154A"/>
    <w:rsid w:val="00D331C0"/>
    <w:rsid w:val="00D4299F"/>
    <w:rsid w:val="00D4731D"/>
    <w:rsid w:val="00D476B5"/>
    <w:rsid w:val="00D55E87"/>
    <w:rsid w:val="00D627D8"/>
    <w:rsid w:val="00D63110"/>
    <w:rsid w:val="00D66ED7"/>
    <w:rsid w:val="00D67F3F"/>
    <w:rsid w:val="00D70FF5"/>
    <w:rsid w:val="00D71643"/>
    <w:rsid w:val="00D77589"/>
    <w:rsid w:val="00D811F3"/>
    <w:rsid w:val="00D81465"/>
    <w:rsid w:val="00D81D17"/>
    <w:rsid w:val="00D86B63"/>
    <w:rsid w:val="00D8741D"/>
    <w:rsid w:val="00D90F37"/>
    <w:rsid w:val="00D91F7B"/>
    <w:rsid w:val="00D92287"/>
    <w:rsid w:val="00D92F1F"/>
    <w:rsid w:val="00D942F1"/>
    <w:rsid w:val="00D9572E"/>
    <w:rsid w:val="00DA0496"/>
    <w:rsid w:val="00DB09AA"/>
    <w:rsid w:val="00DB2DA8"/>
    <w:rsid w:val="00DB5C71"/>
    <w:rsid w:val="00DC0644"/>
    <w:rsid w:val="00DC3E8D"/>
    <w:rsid w:val="00DC487C"/>
    <w:rsid w:val="00DC4964"/>
    <w:rsid w:val="00DC6167"/>
    <w:rsid w:val="00DC690A"/>
    <w:rsid w:val="00DC73E2"/>
    <w:rsid w:val="00DC77D0"/>
    <w:rsid w:val="00DD7711"/>
    <w:rsid w:val="00DE1252"/>
    <w:rsid w:val="00DE14C3"/>
    <w:rsid w:val="00DE176B"/>
    <w:rsid w:val="00DE59B9"/>
    <w:rsid w:val="00DE5E49"/>
    <w:rsid w:val="00DE5E92"/>
    <w:rsid w:val="00DF0C00"/>
    <w:rsid w:val="00DF1B40"/>
    <w:rsid w:val="00DF26F5"/>
    <w:rsid w:val="00DF287A"/>
    <w:rsid w:val="00DF6FDA"/>
    <w:rsid w:val="00DF7295"/>
    <w:rsid w:val="00E007CE"/>
    <w:rsid w:val="00E03DD1"/>
    <w:rsid w:val="00E054A0"/>
    <w:rsid w:val="00E06454"/>
    <w:rsid w:val="00E069A0"/>
    <w:rsid w:val="00E07739"/>
    <w:rsid w:val="00E07800"/>
    <w:rsid w:val="00E1646B"/>
    <w:rsid w:val="00E16524"/>
    <w:rsid w:val="00E20A63"/>
    <w:rsid w:val="00E23F90"/>
    <w:rsid w:val="00E2533D"/>
    <w:rsid w:val="00E35927"/>
    <w:rsid w:val="00E36B55"/>
    <w:rsid w:val="00E3741E"/>
    <w:rsid w:val="00E37E8E"/>
    <w:rsid w:val="00E4009D"/>
    <w:rsid w:val="00E41F83"/>
    <w:rsid w:val="00E442FB"/>
    <w:rsid w:val="00E45F35"/>
    <w:rsid w:val="00E478AD"/>
    <w:rsid w:val="00E47C08"/>
    <w:rsid w:val="00E50A76"/>
    <w:rsid w:val="00E54EBB"/>
    <w:rsid w:val="00E56A85"/>
    <w:rsid w:val="00E62B5E"/>
    <w:rsid w:val="00E640DE"/>
    <w:rsid w:val="00E643D0"/>
    <w:rsid w:val="00E67496"/>
    <w:rsid w:val="00E708A5"/>
    <w:rsid w:val="00E70DBE"/>
    <w:rsid w:val="00E74B70"/>
    <w:rsid w:val="00E760C2"/>
    <w:rsid w:val="00E968CC"/>
    <w:rsid w:val="00EA2970"/>
    <w:rsid w:val="00EA2BBB"/>
    <w:rsid w:val="00EA544B"/>
    <w:rsid w:val="00EA546B"/>
    <w:rsid w:val="00EA67D1"/>
    <w:rsid w:val="00EB1082"/>
    <w:rsid w:val="00EB216C"/>
    <w:rsid w:val="00EB232B"/>
    <w:rsid w:val="00EB2591"/>
    <w:rsid w:val="00EB31C8"/>
    <w:rsid w:val="00EB3948"/>
    <w:rsid w:val="00EB3D19"/>
    <w:rsid w:val="00EB4254"/>
    <w:rsid w:val="00EB6CEF"/>
    <w:rsid w:val="00EC332A"/>
    <w:rsid w:val="00EC6CEC"/>
    <w:rsid w:val="00EC7FFD"/>
    <w:rsid w:val="00ED0097"/>
    <w:rsid w:val="00ED17C2"/>
    <w:rsid w:val="00ED2674"/>
    <w:rsid w:val="00ED275A"/>
    <w:rsid w:val="00ED51A4"/>
    <w:rsid w:val="00ED54F3"/>
    <w:rsid w:val="00ED787E"/>
    <w:rsid w:val="00EE2135"/>
    <w:rsid w:val="00EE36F0"/>
    <w:rsid w:val="00EE45EA"/>
    <w:rsid w:val="00EE64DE"/>
    <w:rsid w:val="00EF1F58"/>
    <w:rsid w:val="00EF3943"/>
    <w:rsid w:val="00EF3F86"/>
    <w:rsid w:val="00EF4A72"/>
    <w:rsid w:val="00EF6E41"/>
    <w:rsid w:val="00F0147B"/>
    <w:rsid w:val="00F023BB"/>
    <w:rsid w:val="00F0547C"/>
    <w:rsid w:val="00F06688"/>
    <w:rsid w:val="00F075A4"/>
    <w:rsid w:val="00F12151"/>
    <w:rsid w:val="00F13D78"/>
    <w:rsid w:val="00F2321D"/>
    <w:rsid w:val="00F25DD8"/>
    <w:rsid w:val="00F26713"/>
    <w:rsid w:val="00F30127"/>
    <w:rsid w:val="00F3089E"/>
    <w:rsid w:val="00F31D70"/>
    <w:rsid w:val="00F33101"/>
    <w:rsid w:val="00F35ABE"/>
    <w:rsid w:val="00F3687D"/>
    <w:rsid w:val="00F435B8"/>
    <w:rsid w:val="00F635D4"/>
    <w:rsid w:val="00F63FB1"/>
    <w:rsid w:val="00F70817"/>
    <w:rsid w:val="00F7475C"/>
    <w:rsid w:val="00F7521F"/>
    <w:rsid w:val="00F757E1"/>
    <w:rsid w:val="00F7728E"/>
    <w:rsid w:val="00F8269C"/>
    <w:rsid w:val="00F826FE"/>
    <w:rsid w:val="00F86661"/>
    <w:rsid w:val="00F9734B"/>
    <w:rsid w:val="00F97DDA"/>
    <w:rsid w:val="00F97E9D"/>
    <w:rsid w:val="00FA0072"/>
    <w:rsid w:val="00FA00DF"/>
    <w:rsid w:val="00FA040B"/>
    <w:rsid w:val="00FA2CCC"/>
    <w:rsid w:val="00FA420F"/>
    <w:rsid w:val="00FA4245"/>
    <w:rsid w:val="00FA5DA1"/>
    <w:rsid w:val="00FA6E90"/>
    <w:rsid w:val="00FB53FD"/>
    <w:rsid w:val="00FC06A2"/>
    <w:rsid w:val="00FC1331"/>
    <w:rsid w:val="00FC153A"/>
    <w:rsid w:val="00FC3B24"/>
    <w:rsid w:val="00FD350A"/>
    <w:rsid w:val="00FD679A"/>
    <w:rsid w:val="00FD7873"/>
    <w:rsid w:val="00FD79FD"/>
    <w:rsid w:val="00FE1337"/>
    <w:rsid w:val="00FE4F06"/>
    <w:rsid w:val="00FE612D"/>
    <w:rsid w:val="00FE6753"/>
    <w:rsid w:val="00FF033F"/>
    <w:rsid w:val="00FF051A"/>
    <w:rsid w:val="00FF2525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C874DE"/>
  <w15:docId w15:val="{15717B54-BF7B-47DC-8C5E-0246A2A5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0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729F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12151"/>
    <w:pPr>
      <w:ind w:left="360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15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5A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73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7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7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g-scope">
    <w:name w:val="ng-scope"/>
    <w:basedOn w:val="Normalny"/>
    <w:rsid w:val="004C3D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kapitzlist">
    <w:name w:val="List Paragraph"/>
    <w:aliases w:val="List Paragraph,Akapit z listą BS,L1,Numerowanie,Preambuła,Podsis rysunku,lp1,HŁ_Bullet1,Akapit z listą5"/>
    <w:basedOn w:val="Normalny"/>
    <w:link w:val="AkapitzlistZnak"/>
    <w:uiPriority w:val="34"/>
    <w:qFormat/>
    <w:rsid w:val="005E1A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54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4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54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4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3E43FF"/>
    <w:pPr>
      <w:widowControl w:val="0"/>
      <w:overflowPunct/>
      <w:spacing w:after="120"/>
      <w:textAlignment w:val="auto"/>
    </w:pPr>
    <w:rPr>
      <w:szCs w:val="24"/>
    </w:rPr>
  </w:style>
  <w:style w:type="paragraph" w:customStyle="1" w:styleId="BodyText21">
    <w:name w:val="Body Text 21"/>
    <w:basedOn w:val="Normalny"/>
    <w:rsid w:val="007B7AB6"/>
    <w:pPr>
      <w:widowControl w:val="0"/>
      <w:overflowPunct/>
      <w:jc w:val="both"/>
      <w:textAlignment w:val="auto"/>
    </w:pPr>
    <w:rPr>
      <w:szCs w:val="24"/>
    </w:rPr>
  </w:style>
  <w:style w:type="paragraph" w:customStyle="1" w:styleId="Standard">
    <w:name w:val="Standard"/>
    <w:rsid w:val="00D31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070ED"/>
    <w:pPr>
      <w:overflowPunct/>
      <w:autoSpaceDE/>
      <w:autoSpaceDN/>
      <w:adjustRightInd/>
      <w:jc w:val="both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070E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6303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03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Preambuła Znak,Podsis rysunku Znak,lp1 Znak,HŁ_Bullet1 Znak,Akapit z listą5 Znak"/>
    <w:link w:val="Akapitzlist"/>
    <w:uiPriority w:val="34"/>
    <w:qFormat/>
    <w:locked/>
    <w:rsid w:val="00427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4272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odtytu">
    <w:name w:val="Subtitle"/>
    <w:basedOn w:val="Normalny"/>
    <w:link w:val="PodtytuZnak"/>
    <w:qFormat/>
    <w:rsid w:val="0042729F"/>
    <w:pPr>
      <w:overflowPunct/>
      <w:autoSpaceDE/>
      <w:autoSpaceDN/>
      <w:adjustRightInd/>
      <w:snapToGrid w:val="0"/>
      <w:spacing w:after="120" w:line="312" w:lineRule="auto"/>
      <w:jc w:val="center"/>
      <w:textAlignment w:val="auto"/>
    </w:pPr>
    <w:rPr>
      <w:rFonts w:ascii="Arial" w:hAnsi="Arial"/>
      <w:b/>
      <w:sz w:val="24"/>
    </w:rPr>
  </w:style>
  <w:style w:type="character" w:customStyle="1" w:styleId="PodtytuZnak">
    <w:name w:val="Podtytuł Znak"/>
    <w:basedOn w:val="Domylnaczcionkaakapitu"/>
    <w:link w:val="Podtytu"/>
    <w:rsid w:val="0042729F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list0020paragraph">
    <w:name w:val="list_0020paragraph"/>
    <w:basedOn w:val="Normalny"/>
    <w:rsid w:val="0042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list0020paragraphchar">
    <w:name w:val="list_0020paragraph__char"/>
    <w:basedOn w:val="Domylnaczcionkaakapitu"/>
    <w:rsid w:val="0042729F"/>
  </w:style>
  <w:style w:type="character" w:customStyle="1" w:styleId="h1">
    <w:name w:val="h1"/>
    <w:basedOn w:val="Domylnaczcionkaakapitu"/>
    <w:rsid w:val="006E4FB6"/>
  </w:style>
  <w:style w:type="character" w:customStyle="1" w:styleId="apple-converted-space">
    <w:name w:val="apple-converted-space"/>
    <w:basedOn w:val="Domylnaczcionkaakapitu"/>
    <w:rsid w:val="006E4FB6"/>
  </w:style>
  <w:style w:type="paragraph" w:styleId="Poprawka">
    <w:name w:val="Revision"/>
    <w:hidden/>
    <w:uiPriority w:val="99"/>
    <w:semiHidden/>
    <w:rsid w:val="00184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F70817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F1EA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0EEF"/>
    <w:pPr>
      <w:suppressAutoHyphens/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0EEF"/>
    <w:rPr>
      <w:rFonts w:ascii="Calibri" w:eastAsia="Calibri" w:hAnsi="Calibri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11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11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111D"/>
    <w:rPr>
      <w:vertAlign w:val="superscript"/>
    </w:rPr>
  </w:style>
  <w:style w:type="numbering" w:customStyle="1" w:styleId="Zaimportowanystyl2">
    <w:name w:val="Zaimportowany styl 2"/>
    <w:rsid w:val="00ED2674"/>
    <w:pPr>
      <w:numPr>
        <w:numId w:val="5"/>
      </w:numPr>
    </w:pPr>
  </w:style>
  <w:style w:type="numbering" w:customStyle="1" w:styleId="Zaimportowanystyl3">
    <w:name w:val="Zaimportowany styl 3"/>
    <w:rsid w:val="00ED2674"/>
    <w:pPr>
      <w:numPr>
        <w:numId w:val="6"/>
      </w:numPr>
    </w:pPr>
  </w:style>
  <w:style w:type="numbering" w:customStyle="1" w:styleId="Zaimportowanystyl4">
    <w:name w:val="Zaimportowany styl 4"/>
    <w:rsid w:val="00ED2674"/>
    <w:pPr>
      <w:numPr>
        <w:numId w:val="7"/>
      </w:numPr>
    </w:pPr>
  </w:style>
  <w:style w:type="numbering" w:customStyle="1" w:styleId="Zaimportowanystyl21">
    <w:name w:val="Zaimportowany styl 21"/>
    <w:rsid w:val="00D55E87"/>
  </w:style>
  <w:style w:type="numbering" w:customStyle="1" w:styleId="Zaimportowanystyl31">
    <w:name w:val="Zaimportowany styl 31"/>
    <w:rsid w:val="00D55E87"/>
  </w:style>
  <w:style w:type="numbering" w:customStyle="1" w:styleId="Zaimportowanystyl41">
    <w:name w:val="Zaimportowany styl 41"/>
    <w:rsid w:val="00D55E87"/>
  </w:style>
  <w:style w:type="paragraph" w:styleId="NormalnyWeb">
    <w:name w:val="Normal (Web)"/>
    <w:basedOn w:val="Normalny"/>
    <w:uiPriority w:val="99"/>
    <w:unhideWhenUsed/>
    <w:rsid w:val="009A278F"/>
    <w:pPr>
      <w:overflowPunct/>
      <w:autoSpaceDE/>
      <w:autoSpaceDN/>
      <w:adjustRightInd/>
      <w:spacing w:after="135"/>
      <w:textAlignment w:val="auto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BD6D4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5E531-E8B0-4601-B3C8-9F612A958B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Konik, Danuta</dc:creator>
  <cp:lastModifiedBy>Anna Drabik</cp:lastModifiedBy>
  <cp:revision>2</cp:revision>
  <cp:lastPrinted>2026-03-03T08:13:00Z</cp:lastPrinted>
  <dcterms:created xsi:type="dcterms:W3CDTF">2026-03-03T08:57:00Z</dcterms:created>
  <dcterms:modified xsi:type="dcterms:W3CDTF">2026-03-03T08:57:00Z</dcterms:modified>
</cp:coreProperties>
</file>